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E079F" w:rsidRPr="00067A21" w:rsidRDefault="00E5072D" w:rsidP="00595568">
      <w:pPr>
        <w:pStyle w:val="Default"/>
        <w:tabs>
          <w:tab w:val="left" w:pos="6216"/>
        </w:tabs>
        <w:spacing w:line="560" w:lineRule="exact"/>
        <w:ind w:left="2072" w:hangingChars="645" w:hanging="2072"/>
        <w:jc w:val="center"/>
        <w:rPr>
          <w:rFonts w:ascii="宋体" w:eastAsia="宋体" w:hAnsi="宋体"/>
          <w:b/>
          <w:sz w:val="32"/>
          <w:szCs w:val="32"/>
        </w:rPr>
      </w:pPr>
      <w:r w:rsidRPr="00067A21">
        <w:rPr>
          <w:rFonts w:ascii="宋体" w:eastAsia="宋体" w:hAnsi="宋体" w:hint="eastAsia"/>
          <w:b/>
          <w:sz w:val="32"/>
          <w:szCs w:val="32"/>
        </w:rPr>
        <w:t>广州科技贸易职业学院</w:t>
      </w:r>
    </w:p>
    <w:p w:rsidR="00414C28" w:rsidRPr="00067A21" w:rsidRDefault="00414C28" w:rsidP="00595568">
      <w:pPr>
        <w:pStyle w:val="Default"/>
        <w:tabs>
          <w:tab w:val="left" w:pos="6216"/>
        </w:tabs>
        <w:spacing w:line="560" w:lineRule="exact"/>
        <w:ind w:left="1943" w:hangingChars="645" w:hanging="1943"/>
        <w:jc w:val="center"/>
        <w:rPr>
          <w:rFonts w:ascii="宋体" w:eastAsia="宋体" w:hAnsi="宋体"/>
          <w:b/>
          <w:sz w:val="30"/>
          <w:szCs w:val="30"/>
        </w:rPr>
      </w:pPr>
      <w:r w:rsidRPr="00067A21">
        <w:rPr>
          <w:rFonts w:ascii="宋体" w:eastAsia="宋体" w:hAnsi="宋体" w:hint="eastAsia"/>
          <w:b/>
          <w:sz w:val="30"/>
          <w:szCs w:val="30"/>
        </w:rPr>
        <w:t>第</w:t>
      </w:r>
      <w:r w:rsidR="00595568" w:rsidRPr="00067A21">
        <w:rPr>
          <w:rFonts w:ascii="宋体" w:eastAsia="宋体" w:hAnsi="宋体" w:hint="eastAsia"/>
          <w:b/>
          <w:sz w:val="30"/>
          <w:szCs w:val="30"/>
        </w:rPr>
        <w:t>三</w:t>
      </w:r>
      <w:r w:rsidRPr="00067A21">
        <w:rPr>
          <w:rFonts w:ascii="宋体" w:eastAsia="宋体" w:hAnsi="宋体" w:hint="eastAsia"/>
          <w:b/>
          <w:sz w:val="30"/>
          <w:szCs w:val="30"/>
        </w:rPr>
        <w:t>届</w:t>
      </w:r>
      <w:r w:rsidR="0058064E" w:rsidRPr="00067A21">
        <w:rPr>
          <w:rFonts w:ascii="宋体" w:eastAsia="宋体" w:hAnsi="宋体" w:hint="eastAsia"/>
          <w:b/>
          <w:sz w:val="30"/>
          <w:szCs w:val="30"/>
        </w:rPr>
        <w:t>大学生创新创业</w:t>
      </w:r>
      <w:r w:rsidR="00595568" w:rsidRPr="00067A21">
        <w:rPr>
          <w:rFonts w:ascii="宋体" w:eastAsia="宋体" w:hAnsi="宋体" w:hint="eastAsia"/>
          <w:b/>
          <w:sz w:val="30"/>
          <w:szCs w:val="30"/>
        </w:rPr>
        <w:t>大赛</w:t>
      </w:r>
      <w:r w:rsidR="000E079F" w:rsidRPr="00067A21">
        <w:rPr>
          <w:rFonts w:ascii="宋体" w:eastAsia="宋体" w:hAnsi="宋体" w:hint="eastAsia"/>
          <w:b/>
          <w:sz w:val="30"/>
          <w:szCs w:val="30"/>
        </w:rPr>
        <w:t>方案</w:t>
      </w:r>
    </w:p>
    <w:p w:rsidR="00E5072D" w:rsidRPr="00067A21" w:rsidRDefault="00E5072D" w:rsidP="00B935A5">
      <w:pPr>
        <w:pStyle w:val="Default"/>
        <w:spacing w:line="560" w:lineRule="exact"/>
        <w:ind w:firstLine="630"/>
        <w:rPr>
          <w:rFonts w:ascii="宋体" w:eastAsia="宋体" w:hAnsi="宋体"/>
          <w:szCs w:val="30"/>
        </w:rPr>
      </w:pPr>
      <w:r w:rsidRPr="00067A21">
        <w:rPr>
          <w:rFonts w:ascii="宋体" w:eastAsia="宋体" w:hAnsi="宋体" w:hint="eastAsia"/>
          <w:szCs w:val="30"/>
        </w:rPr>
        <w:t>为</w:t>
      </w:r>
      <w:r w:rsidR="000F37D8" w:rsidRPr="00067A21">
        <w:rPr>
          <w:rFonts w:ascii="宋体" w:eastAsia="宋体" w:hAnsi="宋体" w:hint="eastAsia"/>
          <w:szCs w:val="30"/>
        </w:rPr>
        <w:t>认真</w:t>
      </w:r>
      <w:r w:rsidRPr="00067A21">
        <w:rPr>
          <w:rFonts w:ascii="宋体" w:eastAsia="宋体" w:hAnsi="宋体" w:hint="eastAsia"/>
          <w:szCs w:val="30"/>
        </w:rPr>
        <w:t>贯彻落实</w:t>
      </w:r>
      <w:r w:rsidR="000F37D8" w:rsidRPr="00067A21">
        <w:rPr>
          <w:rFonts w:ascii="宋体" w:eastAsia="宋体" w:hAnsi="宋体" w:hint="eastAsia"/>
          <w:szCs w:val="30"/>
        </w:rPr>
        <w:t>国家</w:t>
      </w:r>
      <w:r w:rsidRPr="00067A21">
        <w:rPr>
          <w:rFonts w:ascii="宋体" w:eastAsia="宋体" w:hAnsi="宋体" w:hint="eastAsia"/>
          <w:szCs w:val="30"/>
        </w:rPr>
        <w:t>“大众创业、万众创新”</w:t>
      </w:r>
      <w:r w:rsidR="000F37D8" w:rsidRPr="00067A21">
        <w:rPr>
          <w:rFonts w:ascii="宋体" w:eastAsia="宋体" w:hAnsi="宋体" w:hint="eastAsia"/>
          <w:szCs w:val="30"/>
        </w:rPr>
        <w:t>的精神</w:t>
      </w:r>
      <w:r w:rsidRPr="00067A21">
        <w:rPr>
          <w:rFonts w:ascii="宋体" w:eastAsia="宋体" w:hAnsi="宋体" w:hint="eastAsia"/>
          <w:szCs w:val="30"/>
        </w:rPr>
        <w:t>，培养学生创新思维和创业意识，激发大学生的创新活力，增强学</w:t>
      </w:r>
      <w:r w:rsidR="0058064E" w:rsidRPr="00067A21">
        <w:rPr>
          <w:rFonts w:ascii="宋体" w:eastAsia="宋体" w:hAnsi="宋体" w:hint="eastAsia"/>
          <w:szCs w:val="30"/>
        </w:rPr>
        <w:t>生的创业能力，营造创业环境，以创新引领创业、</w:t>
      </w:r>
      <w:r w:rsidR="000F37D8" w:rsidRPr="00067A21">
        <w:rPr>
          <w:rFonts w:ascii="宋体" w:eastAsia="宋体" w:hAnsi="宋体" w:hint="eastAsia"/>
          <w:szCs w:val="30"/>
        </w:rPr>
        <w:t>以</w:t>
      </w:r>
      <w:r w:rsidR="0058064E" w:rsidRPr="00067A21">
        <w:rPr>
          <w:rFonts w:ascii="宋体" w:eastAsia="宋体" w:hAnsi="宋体" w:hint="eastAsia"/>
          <w:szCs w:val="30"/>
        </w:rPr>
        <w:t>创业带动就业，</w:t>
      </w:r>
      <w:r w:rsidR="0058064E" w:rsidRPr="00067A21">
        <w:rPr>
          <w:rFonts w:ascii="宋体" w:eastAsia="宋体" w:hAnsi="宋体"/>
          <w:szCs w:val="30"/>
        </w:rPr>
        <w:t>拟举办</w:t>
      </w:r>
      <w:r w:rsidR="00414C28" w:rsidRPr="00067A21">
        <w:rPr>
          <w:rFonts w:ascii="宋体" w:eastAsia="宋体" w:hAnsi="宋体" w:hint="eastAsia"/>
          <w:szCs w:val="30"/>
        </w:rPr>
        <w:t>广州科技贸易</w:t>
      </w:r>
      <w:r w:rsidR="00414C28" w:rsidRPr="00067A21">
        <w:rPr>
          <w:rFonts w:ascii="宋体" w:eastAsia="宋体" w:hAnsi="宋体"/>
          <w:szCs w:val="30"/>
        </w:rPr>
        <w:t>职业学院</w:t>
      </w:r>
      <w:r w:rsidR="0058064E" w:rsidRPr="00067A21">
        <w:rPr>
          <w:rFonts w:ascii="宋体" w:eastAsia="宋体" w:hAnsi="宋体" w:hint="eastAsia"/>
          <w:szCs w:val="30"/>
        </w:rPr>
        <w:t>第</w:t>
      </w:r>
      <w:r w:rsidR="00595568" w:rsidRPr="00067A21">
        <w:rPr>
          <w:rFonts w:ascii="宋体" w:eastAsia="宋体" w:hAnsi="宋体" w:hint="eastAsia"/>
          <w:szCs w:val="30"/>
        </w:rPr>
        <w:t>三</w:t>
      </w:r>
      <w:r w:rsidR="0058064E" w:rsidRPr="00067A21">
        <w:rPr>
          <w:rFonts w:ascii="宋体" w:eastAsia="宋体" w:hAnsi="宋体" w:hint="eastAsia"/>
          <w:szCs w:val="30"/>
        </w:rPr>
        <w:t>届</w:t>
      </w:r>
      <w:r w:rsidR="0058064E" w:rsidRPr="00067A21">
        <w:rPr>
          <w:rFonts w:ascii="宋体" w:eastAsia="宋体" w:hAnsi="宋体"/>
          <w:szCs w:val="30"/>
        </w:rPr>
        <w:t>大学生创新创业</w:t>
      </w:r>
      <w:r w:rsidR="0058064E" w:rsidRPr="00067A21">
        <w:rPr>
          <w:rFonts w:ascii="宋体" w:eastAsia="宋体" w:hAnsi="宋体" w:hint="eastAsia"/>
          <w:szCs w:val="30"/>
        </w:rPr>
        <w:t>大赛暨</w:t>
      </w:r>
      <w:r w:rsidR="00414C28" w:rsidRPr="00067A21">
        <w:rPr>
          <w:rFonts w:ascii="宋体" w:eastAsia="宋体" w:hAnsi="宋体" w:hint="eastAsia"/>
          <w:szCs w:val="30"/>
        </w:rPr>
        <w:t>挑战杯</w:t>
      </w:r>
      <w:r w:rsidR="0058064E" w:rsidRPr="00067A21">
        <w:rPr>
          <w:rFonts w:ascii="宋体" w:eastAsia="宋体" w:hAnsi="宋体"/>
          <w:szCs w:val="30"/>
        </w:rPr>
        <w:t>大学生创业计划大赛。</w:t>
      </w:r>
    </w:p>
    <w:p w:rsidR="0058064E" w:rsidRPr="009106E0" w:rsidRDefault="0058064E" w:rsidP="009106E0">
      <w:pPr>
        <w:pStyle w:val="Default"/>
        <w:spacing w:line="560" w:lineRule="exact"/>
        <w:rPr>
          <w:rFonts w:ascii="宋体" w:eastAsia="宋体" w:hAnsi="宋体"/>
          <w:b/>
          <w:sz w:val="28"/>
          <w:szCs w:val="28"/>
        </w:rPr>
      </w:pPr>
      <w:r w:rsidRPr="009106E0">
        <w:rPr>
          <w:rFonts w:ascii="宋体" w:eastAsia="宋体" w:hAnsi="宋体" w:hint="eastAsia"/>
          <w:b/>
          <w:sz w:val="28"/>
          <w:szCs w:val="28"/>
        </w:rPr>
        <w:t>一</w:t>
      </w:r>
      <w:r w:rsidR="00662D7A">
        <w:rPr>
          <w:rFonts w:ascii="宋体" w:eastAsia="宋体" w:hAnsi="宋体" w:hint="eastAsia"/>
          <w:b/>
          <w:sz w:val="28"/>
          <w:szCs w:val="28"/>
        </w:rPr>
        <w:t>．</w:t>
      </w:r>
      <w:r w:rsidRPr="009106E0">
        <w:rPr>
          <w:rFonts w:ascii="宋体" w:eastAsia="宋体" w:hAnsi="宋体" w:hint="eastAsia"/>
          <w:b/>
          <w:sz w:val="28"/>
          <w:szCs w:val="28"/>
        </w:rPr>
        <w:t>大赛时间</w:t>
      </w:r>
    </w:p>
    <w:p w:rsidR="0058064E" w:rsidRPr="00067A21" w:rsidRDefault="0058064E" w:rsidP="0058064E">
      <w:pPr>
        <w:pStyle w:val="Default"/>
        <w:spacing w:line="560" w:lineRule="exact"/>
        <w:ind w:firstLineChars="200" w:firstLine="480"/>
        <w:rPr>
          <w:rFonts w:ascii="宋体" w:eastAsia="宋体" w:hAnsi="宋体"/>
          <w:szCs w:val="30"/>
          <w:highlight w:val="yellow"/>
        </w:rPr>
      </w:pPr>
      <w:r w:rsidRPr="00067A21">
        <w:rPr>
          <w:rFonts w:ascii="宋体" w:eastAsia="宋体" w:hAnsi="宋体"/>
          <w:szCs w:val="30"/>
        </w:rPr>
        <w:t>201</w:t>
      </w:r>
      <w:r w:rsidR="00595568" w:rsidRPr="00067A21">
        <w:rPr>
          <w:rFonts w:ascii="宋体" w:eastAsia="宋体" w:hAnsi="宋体"/>
          <w:szCs w:val="30"/>
        </w:rPr>
        <w:t>7</w:t>
      </w:r>
      <w:r w:rsidRPr="00067A21">
        <w:rPr>
          <w:rFonts w:ascii="宋体" w:eastAsia="宋体" w:hAnsi="宋体" w:hint="eastAsia"/>
          <w:szCs w:val="30"/>
        </w:rPr>
        <w:t>年</w:t>
      </w:r>
      <w:r w:rsidRPr="00067A21">
        <w:rPr>
          <w:rFonts w:ascii="宋体" w:eastAsia="宋体" w:hAnsi="宋体"/>
          <w:szCs w:val="30"/>
        </w:rPr>
        <w:t>3</w:t>
      </w:r>
      <w:r w:rsidRPr="00067A21">
        <w:rPr>
          <w:rFonts w:ascii="宋体" w:eastAsia="宋体" w:hAnsi="宋体" w:hint="eastAsia"/>
          <w:szCs w:val="30"/>
        </w:rPr>
        <w:t>月</w:t>
      </w:r>
      <w:r w:rsidRPr="00067A21">
        <w:rPr>
          <w:rFonts w:ascii="宋体" w:eastAsia="宋体" w:hAnsi="宋体"/>
          <w:szCs w:val="30"/>
        </w:rPr>
        <w:t>——11</w:t>
      </w:r>
      <w:r w:rsidRPr="00067A21">
        <w:rPr>
          <w:rFonts w:ascii="宋体" w:eastAsia="宋体" w:hAnsi="宋体" w:hint="eastAsia"/>
          <w:szCs w:val="30"/>
        </w:rPr>
        <w:t>月</w:t>
      </w:r>
    </w:p>
    <w:p w:rsidR="00E5072D" w:rsidRPr="009106E0" w:rsidRDefault="0058064E" w:rsidP="009106E0">
      <w:pPr>
        <w:pStyle w:val="Default"/>
        <w:spacing w:line="560" w:lineRule="exact"/>
        <w:rPr>
          <w:rFonts w:ascii="宋体" w:eastAsia="宋体" w:hAnsi="宋体"/>
          <w:b/>
          <w:sz w:val="28"/>
          <w:szCs w:val="28"/>
        </w:rPr>
      </w:pPr>
      <w:r w:rsidRPr="009106E0">
        <w:rPr>
          <w:rFonts w:ascii="宋体" w:eastAsia="宋体" w:hAnsi="宋体" w:hint="eastAsia"/>
          <w:b/>
          <w:sz w:val="28"/>
          <w:szCs w:val="28"/>
        </w:rPr>
        <w:t>二</w:t>
      </w:r>
      <w:r w:rsidR="00662D7A">
        <w:rPr>
          <w:rFonts w:ascii="宋体" w:eastAsia="宋体" w:hAnsi="宋体" w:hint="eastAsia"/>
          <w:b/>
          <w:sz w:val="28"/>
          <w:szCs w:val="28"/>
        </w:rPr>
        <w:t>．</w:t>
      </w:r>
      <w:r w:rsidR="00E5072D" w:rsidRPr="009106E0">
        <w:rPr>
          <w:rFonts w:ascii="宋体" w:eastAsia="宋体" w:hAnsi="宋体" w:hint="eastAsia"/>
          <w:b/>
          <w:sz w:val="28"/>
          <w:szCs w:val="28"/>
        </w:rPr>
        <w:t>组织机构</w:t>
      </w:r>
    </w:p>
    <w:p w:rsidR="00E5072D" w:rsidRPr="00067A21" w:rsidRDefault="00E5072D" w:rsidP="00FA085E">
      <w:pPr>
        <w:pStyle w:val="Default"/>
        <w:spacing w:line="560" w:lineRule="exact"/>
        <w:ind w:firstLineChars="200" w:firstLine="482"/>
        <w:rPr>
          <w:rFonts w:ascii="宋体" w:eastAsia="宋体" w:hAnsi="宋体"/>
          <w:b/>
          <w:szCs w:val="30"/>
        </w:rPr>
      </w:pPr>
      <w:r w:rsidRPr="00067A21">
        <w:rPr>
          <w:rFonts w:ascii="宋体" w:eastAsia="宋体" w:hAnsi="宋体" w:hint="eastAsia"/>
          <w:b/>
          <w:szCs w:val="30"/>
        </w:rPr>
        <w:t>（一）竞赛组委会</w:t>
      </w:r>
    </w:p>
    <w:p w:rsidR="00E5072D" w:rsidRPr="00067A21" w:rsidRDefault="00E5072D" w:rsidP="0078754D">
      <w:pPr>
        <w:pStyle w:val="Default"/>
        <w:spacing w:line="560" w:lineRule="exact"/>
        <w:ind w:firstLineChars="200" w:firstLine="480"/>
        <w:rPr>
          <w:rFonts w:ascii="宋体" w:eastAsia="宋体" w:hAnsi="宋体"/>
          <w:szCs w:val="30"/>
        </w:rPr>
      </w:pPr>
      <w:r w:rsidRPr="00067A21">
        <w:rPr>
          <w:rFonts w:ascii="宋体" w:eastAsia="宋体" w:hAnsi="宋体" w:hint="eastAsia"/>
          <w:szCs w:val="30"/>
        </w:rPr>
        <w:t>主</w:t>
      </w:r>
      <w:r w:rsidR="0078754D" w:rsidRPr="00067A21">
        <w:rPr>
          <w:rFonts w:ascii="宋体" w:eastAsia="宋体" w:hAnsi="宋体" w:hint="eastAsia"/>
          <w:szCs w:val="30"/>
        </w:rPr>
        <w:t xml:space="preserve">  </w:t>
      </w:r>
      <w:r w:rsidRPr="00067A21">
        <w:rPr>
          <w:rFonts w:ascii="宋体" w:eastAsia="宋体" w:hAnsi="宋体" w:hint="eastAsia"/>
          <w:szCs w:val="30"/>
        </w:rPr>
        <w:t>任：张</w:t>
      </w:r>
      <w:r w:rsidR="0078754D" w:rsidRPr="00067A21">
        <w:rPr>
          <w:rFonts w:ascii="宋体" w:eastAsia="宋体" w:hAnsi="宋体" w:hint="eastAsia"/>
          <w:szCs w:val="30"/>
        </w:rPr>
        <w:t xml:space="preserve">  </w:t>
      </w:r>
      <w:r w:rsidRPr="00067A21">
        <w:rPr>
          <w:rFonts w:ascii="宋体" w:eastAsia="宋体" w:hAnsi="宋体" w:hint="eastAsia"/>
          <w:szCs w:val="30"/>
        </w:rPr>
        <w:t>杰</w:t>
      </w:r>
      <w:r w:rsidR="0078754D" w:rsidRPr="00067A21">
        <w:rPr>
          <w:rFonts w:ascii="宋体" w:eastAsia="宋体" w:hAnsi="宋体" w:hint="eastAsia"/>
          <w:szCs w:val="30"/>
        </w:rPr>
        <w:t xml:space="preserve"> </w:t>
      </w:r>
      <w:r w:rsidRPr="00067A21">
        <w:rPr>
          <w:rFonts w:ascii="宋体" w:eastAsia="宋体" w:hAnsi="宋体" w:hint="eastAsia"/>
          <w:szCs w:val="30"/>
        </w:rPr>
        <w:t>广州科技贸易职业学院党委书记</w:t>
      </w:r>
    </w:p>
    <w:p w:rsidR="00E5072D" w:rsidRPr="00067A21" w:rsidRDefault="00E5072D" w:rsidP="0078754D">
      <w:pPr>
        <w:pStyle w:val="Default"/>
        <w:spacing w:line="560" w:lineRule="exact"/>
        <w:ind w:firstLineChars="200" w:firstLine="480"/>
        <w:rPr>
          <w:rFonts w:ascii="宋体" w:eastAsia="宋体" w:hAnsi="宋体"/>
          <w:szCs w:val="30"/>
        </w:rPr>
      </w:pPr>
      <w:r w:rsidRPr="00067A21">
        <w:rPr>
          <w:rFonts w:ascii="宋体" w:eastAsia="宋体" w:hAnsi="宋体" w:hint="eastAsia"/>
          <w:szCs w:val="30"/>
        </w:rPr>
        <w:t>副主任：朱志坚</w:t>
      </w:r>
      <w:r w:rsidR="0078754D" w:rsidRPr="00067A21">
        <w:rPr>
          <w:rFonts w:ascii="宋体" w:eastAsia="宋体" w:hAnsi="宋体" w:hint="eastAsia"/>
          <w:szCs w:val="30"/>
        </w:rPr>
        <w:t xml:space="preserve"> </w:t>
      </w:r>
      <w:r w:rsidRPr="00067A21">
        <w:rPr>
          <w:rFonts w:ascii="宋体" w:eastAsia="宋体" w:hAnsi="宋体" w:hint="eastAsia"/>
          <w:szCs w:val="30"/>
        </w:rPr>
        <w:t>广州科技贸易职业学院副院长</w:t>
      </w:r>
    </w:p>
    <w:p w:rsidR="00E5072D" w:rsidRPr="00067A21" w:rsidRDefault="00E5072D" w:rsidP="0078754D">
      <w:pPr>
        <w:pStyle w:val="Default"/>
        <w:spacing w:line="560" w:lineRule="exact"/>
        <w:ind w:firstLineChars="200" w:firstLine="480"/>
        <w:rPr>
          <w:rFonts w:ascii="宋体" w:eastAsia="宋体" w:hAnsi="宋体"/>
          <w:szCs w:val="30"/>
        </w:rPr>
      </w:pPr>
      <w:r w:rsidRPr="00067A21">
        <w:rPr>
          <w:rFonts w:ascii="宋体" w:eastAsia="宋体" w:hAnsi="宋体" w:hint="eastAsia"/>
          <w:szCs w:val="30"/>
        </w:rPr>
        <w:t>成</w:t>
      </w:r>
      <w:r w:rsidR="0078754D" w:rsidRPr="00067A21">
        <w:rPr>
          <w:rFonts w:ascii="宋体" w:eastAsia="宋体" w:hAnsi="宋体" w:hint="eastAsia"/>
          <w:szCs w:val="30"/>
        </w:rPr>
        <w:t xml:space="preserve">  </w:t>
      </w:r>
      <w:r w:rsidRPr="00067A21">
        <w:rPr>
          <w:rFonts w:ascii="宋体" w:eastAsia="宋体" w:hAnsi="宋体" w:hint="eastAsia"/>
          <w:szCs w:val="30"/>
        </w:rPr>
        <w:t>员：钱一雷、董加喜、王永祥、张学</w:t>
      </w:r>
      <w:r w:rsidR="00605894" w:rsidRPr="00067A21">
        <w:rPr>
          <w:rFonts w:ascii="宋体" w:eastAsia="宋体" w:hAnsi="宋体" w:hint="eastAsia"/>
          <w:szCs w:val="30"/>
        </w:rPr>
        <w:t>炎</w:t>
      </w:r>
    </w:p>
    <w:p w:rsidR="00E5072D" w:rsidRPr="00067A21" w:rsidRDefault="00E5072D" w:rsidP="00FA085E">
      <w:pPr>
        <w:pStyle w:val="Default"/>
        <w:spacing w:line="560" w:lineRule="exact"/>
        <w:ind w:firstLineChars="200" w:firstLine="482"/>
        <w:rPr>
          <w:rFonts w:ascii="宋体" w:eastAsia="宋体" w:hAnsi="宋体"/>
          <w:b/>
          <w:szCs w:val="30"/>
        </w:rPr>
      </w:pPr>
      <w:r w:rsidRPr="00067A21">
        <w:rPr>
          <w:rFonts w:ascii="宋体" w:eastAsia="宋体" w:hAnsi="宋体" w:hint="eastAsia"/>
          <w:b/>
          <w:szCs w:val="30"/>
        </w:rPr>
        <w:t>（二）竞赛专家组</w:t>
      </w:r>
    </w:p>
    <w:p w:rsidR="00E5072D" w:rsidRPr="00067A21" w:rsidRDefault="00E5072D" w:rsidP="0078754D">
      <w:pPr>
        <w:pStyle w:val="Default"/>
        <w:spacing w:line="560" w:lineRule="exact"/>
        <w:ind w:firstLineChars="200" w:firstLine="480"/>
        <w:rPr>
          <w:rFonts w:ascii="宋体" w:eastAsia="宋体" w:hAnsi="宋体"/>
          <w:szCs w:val="30"/>
        </w:rPr>
      </w:pPr>
      <w:r w:rsidRPr="00067A21">
        <w:rPr>
          <w:rFonts w:ascii="宋体" w:eastAsia="宋体" w:hAnsi="宋体" w:hint="eastAsia"/>
          <w:szCs w:val="30"/>
        </w:rPr>
        <w:t>组</w:t>
      </w:r>
      <w:r w:rsidR="0078754D" w:rsidRPr="00067A21">
        <w:rPr>
          <w:rFonts w:ascii="宋体" w:eastAsia="宋体" w:hAnsi="宋体" w:hint="eastAsia"/>
          <w:szCs w:val="30"/>
        </w:rPr>
        <w:t xml:space="preserve">  </w:t>
      </w:r>
      <w:r w:rsidRPr="00067A21">
        <w:rPr>
          <w:rFonts w:ascii="宋体" w:eastAsia="宋体" w:hAnsi="宋体" w:hint="eastAsia"/>
          <w:szCs w:val="30"/>
        </w:rPr>
        <w:t>长</w:t>
      </w:r>
      <w:r w:rsidRPr="00067A21">
        <w:rPr>
          <w:rFonts w:ascii="宋体" w:eastAsia="宋体" w:hAnsi="宋体"/>
          <w:szCs w:val="30"/>
        </w:rPr>
        <w:t xml:space="preserve">: </w:t>
      </w:r>
      <w:r w:rsidRPr="00067A21">
        <w:rPr>
          <w:rFonts w:ascii="宋体" w:eastAsia="宋体" w:hAnsi="宋体" w:hint="eastAsia"/>
          <w:szCs w:val="30"/>
        </w:rPr>
        <w:t>王永祥</w:t>
      </w:r>
    </w:p>
    <w:p w:rsidR="00E5072D" w:rsidRPr="00067A21" w:rsidRDefault="00E5072D" w:rsidP="0078754D">
      <w:pPr>
        <w:pStyle w:val="Default"/>
        <w:spacing w:line="560" w:lineRule="exact"/>
        <w:ind w:firstLineChars="200" w:firstLine="480"/>
        <w:rPr>
          <w:rFonts w:ascii="宋体" w:eastAsia="宋体" w:hAnsi="宋体"/>
          <w:szCs w:val="30"/>
        </w:rPr>
      </w:pPr>
      <w:r w:rsidRPr="00067A21">
        <w:rPr>
          <w:rFonts w:ascii="宋体" w:eastAsia="宋体" w:hAnsi="宋体" w:hint="eastAsia"/>
          <w:szCs w:val="30"/>
        </w:rPr>
        <w:t>副组长：钱一雷、董加喜、张学</w:t>
      </w:r>
      <w:r w:rsidR="007024B0" w:rsidRPr="00067A21">
        <w:rPr>
          <w:rFonts w:ascii="宋体" w:eastAsia="宋体" w:hAnsi="宋体" w:hint="eastAsia"/>
          <w:szCs w:val="30"/>
        </w:rPr>
        <w:t>炎</w:t>
      </w:r>
      <w:r w:rsidRPr="00067A21">
        <w:rPr>
          <w:rFonts w:ascii="宋体" w:eastAsia="宋体" w:hAnsi="宋体" w:hint="eastAsia"/>
          <w:szCs w:val="30"/>
        </w:rPr>
        <w:t>、曾三军、</w:t>
      </w:r>
      <w:r w:rsidR="00414C28" w:rsidRPr="00067A21">
        <w:rPr>
          <w:rFonts w:ascii="宋体" w:eastAsia="宋体" w:hAnsi="宋体" w:hint="eastAsia"/>
          <w:szCs w:val="30"/>
        </w:rPr>
        <w:t>陈燕</w:t>
      </w:r>
      <w:r w:rsidR="00414C28" w:rsidRPr="00067A21">
        <w:rPr>
          <w:rFonts w:ascii="宋体" w:eastAsia="宋体" w:hAnsi="宋体"/>
          <w:szCs w:val="30"/>
        </w:rPr>
        <w:t>、</w:t>
      </w:r>
      <w:r w:rsidRPr="00067A21">
        <w:rPr>
          <w:rFonts w:ascii="宋体" w:eastAsia="宋体" w:hAnsi="宋体" w:hint="eastAsia"/>
          <w:szCs w:val="30"/>
        </w:rPr>
        <w:t>王爱晶、</w:t>
      </w:r>
      <w:r w:rsidR="00414C28" w:rsidRPr="00067A21">
        <w:rPr>
          <w:rFonts w:ascii="宋体" w:eastAsia="宋体" w:hAnsi="宋体" w:hint="eastAsia"/>
          <w:szCs w:val="30"/>
        </w:rPr>
        <w:t>刘忠</w:t>
      </w:r>
      <w:r w:rsidR="00414C28" w:rsidRPr="00067A21">
        <w:rPr>
          <w:rFonts w:ascii="宋体" w:eastAsia="宋体" w:hAnsi="宋体"/>
          <w:szCs w:val="30"/>
        </w:rPr>
        <w:t>、</w:t>
      </w:r>
      <w:r w:rsidRPr="00067A21">
        <w:rPr>
          <w:rFonts w:ascii="宋体" w:eastAsia="宋体" w:hAnsi="宋体" w:hint="eastAsia"/>
          <w:szCs w:val="30"/>
        </w:rPr>
        <w:t>张红伟、</w:t>
      </w:r>
      <w:r w:rsidR="00414C28" w:rsidRPr="00067A21">
        <w:rPr>
          <w:rFonts w:ascii="宋体" w:eastAsia="宋体" w:hAnsi="宋体" w:hint="eastAsia"/>
          <w:szCs w:val="30"/>
        </w:rPr>
        <w:t>李骁</w:t>
      </w:r>
      <w:r w:rsidR="00414C28" w:rsidRPr="00067A21">
        <w:rPr>
          <w:rFonts w:ascii="宋体" w:eastAsia="宋体" w:hAnsi="宋体"/>
          <w:szCs w:val="30"/>
        </w:rPr>
        <w:t>、</w:t>
      </w:r>
      <w:r w:rsidRPr="00067A21">
        <w:rPr>
          <w:rFonts w:ascii="宋体" w:eastAsia="宋体" w:hAnsi="宋体" w:hint="eastAsia"/>
          <w:szCs w:val="30"/>
        </w:rPr>
        <w:t>邬厚民、</w:t>
      </w:r>
      <w:r w:rsidR="00414C28" w:rsidRPr="00067A21">
        <w:rPr>
          <w:rFonts w:ascii="宋体" w:eastAsia="宋体" w:hAnsi="宋体" w:hint="eastAsia"/>
          <w:szCs w:val="30"/>
        </w:rPr>
        <w:t>王</w:t>
      </w:r>
      <w:r w:rsidR="00414C28" w:rsidRPr="00067A21">
        <w:rPr>
          <w:rFonts w:ascii="宋体" w:eastAsia="宋体" w:hAnsi="宋体"/>
          <w:szCs w:val="30"/>
        </w:rPr>
        <w:t>念祖、</w:t>
      </w:r>
      <w:r w:rsidRPr="00067A21">
        <w:rPr>
          <w:rFonts w:ascii="宋体" w:eastAsia="宋体" w:hAnsi="宋体" w:hint="eastAsia"/>
          <w:szCs w:val="30"/>
        </w:rPr>
        <w:t>李丹、</w:t>
      </w:r>
      <w:r w:rsidR="00414C28" w:rsidRPr="00067A21">
        <w:rPr>
          <w:rFonts w:ascii="宋体" w:eastAsia="宋体" w:hAnsi="宋体" w:hint="eastAsia"/>
          <w:szCs w:val="30"/>
        </w:rPr>
        <w:t>刘纳</w:t>
      </w:r>
      <w:r w:rsidR="00414C28" w:rsidRPr="00067A21">
        <w:rPr>
          <w:rFonts w:ascii="宋体" w:eastAsia="宋体" w:hAnsi="宋体"/>
          <w:szCs w:val="30"/>
        </w:rPr>
        <w:t>、</w:t>
      </w:r>
      <w:r w:rsidRPr="00067A21">
        <w:rPr>
          <w:rFonts w:ascii="宋体" w:eastAsia="宋体" w:hAnsi="宋体" w:hint="eastAsia"/>
          <w:szCs w:val="30"/>
        </w:rPr>
        <w:t>罗佩笙、罗裕光、</w:t>
      </w:r>
      <w:r w:rsidR="000D3C3E" w:rsidRPr="00067A21">
        <w:rPr>
          <w:rFonts w:ascii="宋体" w:eastAsia="宋体" w:hAnsi="宋体" w:hint="eastAsia"/>
          <w:szCs w:val="30"/>
        </w:rPr>
        <w:t>杨焕</w:t>
      </w:r>
      <w:r w:rsidR="000D3C3E" w:rsidRPr="00067A21">
        <w:rPr>
          <w:rFonts w:ascii="宋体" w:eastAsia="宋体" w:hAnsi="宋体"/>
          <w:szCs w:val="30"/>
        </w:rPr>
        <w:t>红</w:t>
      </w:r>
      <w:r w:rsidRPr="00067A21">
        <w:rPr>
          <w:rFonts w:ascii="宋体" w:eastAsia="宋体" w:hAnsi="宋体" w:hint="eastAsia"/>
          <w:szCs w:val="30"/>
        </w:rPr>
        <w:t>、</w:t>
      </w:r>
      <w:r w:rsidR="00C81049">
        <w:rPr>
          <w:rFonts w:ascii="宋体" w:eastAsia="宋体" w:hAnsi="宋体" w:hint="eastAsia"/>
          <w:szCs w:val="30"/>
        </w:rPr>
        <w:t>吴志</w:t>
      </w:r>
      <w:r w:rsidR="00C81049">
        <w:rPr>
          <w:rFonts w:ascii="宋体" w:eastAsia="宋体" w:hAnsi="宋体"/>
          <w:szCs w:val="30"/>
        </w:rPr>
        <w:t>刚、</w:t>
      </w:r>
      <w:r w:rsidRPr="00067A21">
        <w:rPr>
          <w:rFonts w:ascii="宋体" w:eastAsia="宋体" w:hAnsi="宋体" w:hint="eastAsia"/>
          <w:szCs w:val="30"/>
        </w:rPr>
        <w:t>汤中军、廖建文</w:t>
      </w:r>
    </w:p>
    <w:p w:rsidR="00E5072D" w:rsidRDefault="00E5072D" w:rsidP="0078754D">
      <w:pPr>
        <w:pStyle w:val="Default"/>
        <w:spacing w:line="560" w:lineRule="exact"/>
        <w:ind w:firstLineChars="200" w:firstLine="480"/>
        <w:rPr>
          <w:rFonts w:ascii="宋体" w:eastAsia="宋体" w:hAnsi="宋体"/>
          <w:szCs w:val="30"/>
        </w:rPr>
      </w:pPr>
      <w:r w:rsidRPr="00067A21">
        <w:rPr>
          <w:rFonts w:ascii="宋体" w:eastAsia="宋体" w:hAnsi="宋体" w:hint="eastAsia"/>
          <w:szCs w:val="30"/>
        </w:rPr>
        <w:t>专家组成员：由校内外、企业专家组成，成员待定</w:t>
      </w:r>
    </w:p>
    <w:p w:rsidR="00C81049" w:rsidRDefault="00C81049" w:rsidP="0078754D">
      <w:pPr>
        <w:pStyle w:val="Default"/>
        <w:spacing w:line="560" w:lineRule="exact"/>
        <w:ind w:firstLineChars="200" w:firstLine="482"/>
        <w:rPr>
          <w:rFonts w:ascii="宋体" w:eastAsia="宋体" w:hAnsi="宋体"/>
          <w:b/>
          <w:szCs w:val="30"/>
        </w:rPr>
      </w:pPr>
      <w:r w:rsidRPr="00067A21">
        <w:rPr>
          <w:rFonts w:ascii="宋体" w:eastAsia="宋体" w:hAnsi="宋体" w:hint="eastAsia"/>
          <w:b/>
          <w:szCs w:val="30"/>
        </w:rPr>
        <w:t>（三）</w:t>
      </w:r>
      <w:r>
        <w:rPr>
          <w:rFonts w:ascii="宋体" w:eastAsia="宋体" w:hAnsi="宋体" w:hint="eastAsia"/>
          <w:b/>
          <w:szCs w:val="30"/>
        </w:rPr>
        <w:t>竞赛</w:t>
      </w:r>
      <w:r>
        <w:rPr>
          <w:rFonts w:ascii="宋体" w:eastAsia="宋体" w:hAnsi="宋体"/>
          <w:b/>
          <w:szCs w:val="30"/>
        </w:rPr>
        <w:t>工作小组</w:t>
      </w:r>
    </w:p>
    <w:p w:rsidR="00C81049" w:rsidRPr="00C81049" w:rsidRDefault="00C81049" w:rsidP="0078754D">
      <w:pPr>
        <w:pStyle w:val="Default"/>
        <w:spacing w:line="560" w:lineRule="exact"/>
        <w:ind w:firstLineChars="200" w:firstLine="480"/>
        <w:rPr>
          <w:rFonts w:ascii="宋体" w:eastAsia="宋体" w:hAnsi="宋体"/>
          <w:szCs w:val="30"/>
        </w:rPr>
      </w:pPr>
      <w:r>
        <w:rPr>
          <w:rFonts w:ascii="宋体" w:eastAsia="宋体" w:hAnsi="宋体" w:hint="eastAsia"/>
          <w:szCs w:val="30"/>
        </w:rPr>
        <w:t>林培鹏</w:t>
      </w:r>
      <w:r>
        <w:rPr>
          <w:rFonts w:ascii="宋体" w:eastAsia="宋体" w:hAnsi="宋体"/>
          <w:szCs w:val="30"/>
        </w:rPr>
        <w:t>、何雪利、陈昉、刘锋、孙培骥、叶紫茵、黄晓璇、</w:t>
      </w:r>
      <w:r w:rsidR="00371C1B">
        <w:rPr>
          <w:rFonts w:ascii="宋体" w:eastAsia="宋体" w:hAnsi="宋体" w:hint="eastAsia"/>
          <w:szCs w:val="30"/>
        </w:rPr>
        <w:t>张红霞</w:t>
      </w:r>
      <w:r>
        <w:rPr>
          <w:rFonts w:ascii="宋体" w:eastAsia="宋体" w:hAnsi="宋体"/>
          <w:szCs w:val="30"/>
        </w:rPr>
        <w:t>、</w:t>
      </w:r>
      <w:r w:rsidR="00304BAB">
        <w:rPr>
          <w:rFonts w:ascii="宋体" w:eastAsia="宋体" w:hAnsi="宋体" w:hint="eastAsia"/>
          <w:szCs w:val="30"/>
        </w:rPr>
        <w:t>刘</w:t>
      </w:r>
      <w:r w:rsidR="00304BAB">
        <w:rPr>
          <w:rFonts w:ascii="宋体" w:eastAsia="宋体" w:hAnsi="宋体"/>
          <w:szCs w:val="30"/>
        </w:rPr>
        <w:t>盛、</w:t>
      </w:r>
      <w:r>
        <w:rPr>
          <w:rFonts w:ascii="宋体" w:eastAsia="宋体" w:hAnsi="宋体" w:hint="eastAsia"/>
          <w:szCs w:val="30"/>
        </w:rPr>
        <w:t>张梦</w:t>
      </w:r>
      <w:r>
        <w:rPr>
          <w:rFonts w:ascii="宋体" w:eastAsia="宋体" w:hAnsi="宋体"/>
          <w:szCs w:val="30"/>
        </w:rPr>
        <w:t>、李艳</w:t>
      </w:r>
    </w:p>
    <w:p w:rsidR="00FA085E" w:rsidRPr="00067A21" w:rsidRDefault="00FA085E" w:rsidP="00FA085E">
      <w:pPr>
        <w:pStyle w:val="Default"/>
        <w:spacing w:line="560" w:lineRule="exact"/>
        <w:ind w:firstLineChars="200" w:firstLine="482"/>
        <w:rPr>
          <w:rFonts w:ascii="宋体" w:eastAsia="宋体" w:hAnsi="宋体"/>
          <w:b/>
          <w:szCs w:val="30"/>
        </w:rPr>
      </w:pPr>
      <w:r w:rsidRPr="00067A21">
        <w:rPr>
          <w:rFonts w:ascii="宋体" w:eastAsia="宋体" w:hAnsi="宋体" w:hint="eastAsia"/>
          <w:b/>
          <w:szCs w:val="30"/>
        </w:rPr>
        <w:t>（</w:t>
      </w:r>
      <w:r w:rsidR="00C81049">
        <w:rPr>
          <w:rFonts w:ascii="宋体" w:eastAsia="宋体" w:hAnsi="宋体" w:hint="eastAsia"/>
          <w:b/>
          <w:szCs w:val="30"/>
        </w:rPr>
        <w:t>四</w:t>
      </w:r>
      <w:r w:rsidRPr="00067A21">
        <w:rPr>
          <w:rFonts w:ascii="宋体" w:eastAsia="宋体" w:hAnsi="宋体" w:hint="eastAsia"/>
          <w:b/>
          <w:szCs w:val="30"/>
        </w:rPr>
        <w:t>）承办单位</w:t>
      </w:r>
    </w:p>
    <w:p w:rsidR="00FA085E" w:rsidRPr="00067A21" w:rsidRDefault="00FA085E" w:rsidP="00FA085E">
      <w:pPr>
        <w:spacing w:line="560" w:lineRule="exact"/>
        <w:ind w:right="-58" w:firstLineChars="200" w:firstLine="480"/>
        <w:rPr>
          <w:rFonts w:ascii="宋体" w:hAnsi="宋体"/>
          <w:sz w:val="24"/>
          <w:szCs w:val="30"/>
        </w:rPr>
      </w:pPr>
      <w:r w:rsidRPr="00067A21">
        <w:rPr>
          <w:rFonts w:ascii="宋体" w:hAnsi="宋体" w:hint="eastAsia"/>
          <w:sz w:val="24"/>
          <w:szCs w:val="30"/>
        </w:rPr>
        <w:t>创新发展中心、招生就业处、科研处、院团委</w:t>
      </w:r>
    </w:p>
    <w:p w:rsidR="00085761" w:rsidRPr="009106E0" w:rsidRDefault="00085761" w:rsidP="009106E0">
      <w:pPr>
        <w:pStyle w:val="Default"/>
        <w:spacing w:line="560" w:lineRule="exact"/>
        <w:rPr>
          <w:rFonts w:ascii="宋体" w:eastAsia="宋体" w:hAnsi="宋体"/>
          <w:b/>
          <w:sz w:val="28"/>
          <w:szCs w:val="28"/>
        </w:rPr>
      </w:pPr>
      <w:r w:rsidRPr="009106E0">
        <w:rPr>
          <w:rFonts w:ascii="宋体" w:eastAsia="宋体" w:hAnsi="宋体" w:hint="eastAsia"/>
          <w:b/>
          <w:sz w:val="28"/>
          <w:szCs w:val="28"/>
        </w:rPr>
        <w:lastRenderedPageBreak/>
        <w:t>三</w:t>
      </w:r>
      <w:r w:rsidR="00662D7A">
        <w:rPr>
          <w:rFonts w:ascii="宋体" w:eastAsia="宋体" w:hAnsi="宋体" w:hint="eastAsia"/>
          <w:b/>
          <w:sz w:val="28"/>
          <w:szCs w:val="28"/>
        </w:rPr>
        <w:t>．</w:t>
      </w:r>
      <w:r w:rsidRPr="009106E0">
        <w:rPr>
          <w:rFonts w:ascii="宋体" w:eastAsia="宋体" w:hAnsi="宋体" w:hint="eastAsia"/>
          <w:b/>
          <w:sz w:val="28"/>
          <w:szCs w:val="28"/>
        </w:rPr>
        <w:t>比赛组织与</w:t>
      </w:r>
      <w:r w:rsidRPr="009106E0">
        <w:rPr>
          <w:rFonts w:ascii="宋体" w:eastAsia="宋体" w:hAnsi="宋体"/>
          <w:b/>
          <w:sz w:val="28"/>
          <w:szCs w:val="28"/>
        </w:rPr>
        <w:t>工作量计算</w:t>
      </w:r>
    </w:p>
    <w:p w:rsidR="00FA085E" w:rsidRPr="00067A21" w:rsidRDefault="00FA085E" w:rsidP="00FA085E">
      <w:pPr>
        <w:pStyle w:val="Default"/>
        <w:spacing w:line="560" w:lineRule="exact"/>
        <w:ind w:firstLineChars="200" w:firstLine="482"/>
        <w:rPr>
          <w:rFonts w:ascii="宋体" w:eastAsia="宋体" w:hAnsi="宋体"/>
          <w:b/>
          <w:szCs w:val="30"/>
        </w:rPr>
      </w:pPr>
      <w:r w:rsidRPr="00067A21">
        <w:rPr>
          <w:rFonts w:ascii="宋体" w:eastAsia="宋体" w:hAnsi="宋体" w:hint="eastAsia"/>
          <w:b/>
          <w:szCs w:val="30"/>
        </w:rPr>
        <w:t>（一）初赛</w:t>
      </w:r>
    </w:p>
    <w:p w:rsidR="00F53674" w:rsidRPr="00067A21" w:rsidRDefault="00FA085E" w:rsidP="00F53674">
      <w:pPr>
        <w:pStyle w:val="Default"/>
        <w:spacing w:line="560" w:lineRule="exact"/>
        <w:ind w:firstLineChars="200" w:firstLine="480"/>
        <w:rPr>
          <w:rFonts w:ascii="宋体" w:eastAsia="宋体" w:hAnsi="宋体"/>
          <w:szCs w:val="30"/>
        </w:rPr>
      </w:pPr>
      <w:r w:rsidRPr="00067A21">
        <w:rPr>
          <w:rFonts w:ascii="宋体" w:eastAsia="宋体" w:hAnsi="宋体" w:hint="eastAsia"/>
          <w:szCs w:val="30"/>
        </w:rPr>
        <w:t>由各二级学院组织</w:t>
      </w:r>
      <w:r w:rsidR="00F53674" w:rsidRPr="00067A21">
        <w:rPr>
          <w:rFonts w:ascii="宋体" w:eastAsia="宋体" w:hAnsi="宋体" w:hint="eastAsia"/>
          <w:szCs w:val="30"/>
        </w:rPr>
        <w:t>。各</w:t>
      </w:r>
      <w:r w:rsidR="00F53674" w:rsidRPr="00067A21">
        <w:rPr>
          <w:rFonts w:ascii="宋体" w:eastAsia="宋体" w:hAnsi="宋体"/>
          <w:szCs w:val="30"/>
        </w:rPr>
        <w:t>院（</w:t>
      </w:r>
      <w:r w:rsidR="00F53674" w:rsidRPr="00067A21">
        <w:rPr>
          <w:rFonts w:ascii="宋体" w:eastAsia="宋体" w:hAnsi="宋体" w:hint="eastAsia"/>
          <w:szCs w:val="30"/>
        </w:rPr>
        <w:t>部</w:t>
      </w:r>
      <w:r w:rsidR="00F53674" w:rsidRPr="00067A21">
        <w:rPr>
          <w:rFonts w:ascii="宋体" w:eastAsia="宋体" w:hAnsi="宋体"/>
          <w:szCs w:val="30"/>
        </w:rPr>
        <w:t>）</w:t>
      </w:r>
      <w:r w:rsidR="00F53674" w:rsidRPr="00067A21">
        <w:rPr>
          <w:rFonts w:ascii="宋体" w:eastAsia="宋体" w:hAnsi="宋体" w:hint="eastAsia"/>
          <w:szCs w:val="30"/>
        </w:rPr>
        <w:t>发动</w:t>
      </w:r>
      <w:r w:rsidR="00F53674" w:rsidRPr="00067A21">
        <w:rPr>
          <w:rFonts w:ascii="宋体" w:eastAsia="宋体" w:hAnsi="宋体"/>
          <w:szCs w:val="30"/>
        </w:rPr>
        <w:t>广大教师积极参与，利用课前、课间、课后</w:t>
      </w:r>
      <w:r w:rsidR="00F53674" w:rsidRPr="00067A21">
        <w:rPr>
          <w:rFonts w:ascii="宋体" w:eastAsia="宋体" w:hAnsi="宋体" w:hint="eastAsia"/>
          <w:szCs w:val="30"/>
        </w:rPr>
        <w:t>时段</w:t>
      </w:r>
      <w:r w:rsidR="00F53674" w:rsidRPr="00067A21">
        <w:rPr>
          <w:rFonts w:ascii="宋体" w:eastAsia="宋体" w:hAnsi="宋体"/>
          <w:szCs w:val="30"/>
        </w:rPr>
        <w:t>向学生宣讲本次大赛的意义、项目和要求，发动学生踊跃参赛，积极担任参赛学生团队的指导老师。</w:t>
      </w:r>
    </w:p>
    <w:p w:rsidR="00FA085E" w:rsidRPr="00067A21" w:rsidRDefault="00FA085E" w:rsidP="00F53674">
      <w:pPr>
        <w:pStyle w:val="Default"/>
        <w:spacing w:line="560" w:lineRule="exact"/>
        <w:ind w:firstLineChars="200" w:firstLine="482"/>
        <w:rPr>
          <w:rFonts w:ascii="宋体" w:eastAsia="宋体" w:hAnsi="宋体"/>
          <w:b/>
          <w:szCs w:val="30"/>
        </w:rPr>
      </w:pPr>
      <w:r w:rsidRPr="00067A21">
        <w:rPr>
          <w:rFonts w:ascii="宋体" w:eastAsia="宋体" w:hAnsi="宋体" w:hint="eastAsia"/>
          <w:b/>
          <w:szCs w:val="30"/>
        </w:rPr>
        <w:t>（二）复赛及孵化</w:t>
      </w:r>
    </w:p>
    <w:p w:rsidR="00FA085E" w:rsidRPr="00067A21" w:rsidRDefault="00FA085E" w:rsidP="00085761">
      <w:pPr>
        <w:pStyle w:val="Default"/>
        <w:spacing w:line="560" w:lineRule="exact"/>
        <w:ind w:firstLineChars="200" w:firstLine="480"/>
        <w:rPr>
          <w:rFonts w:ascii="宋体" w:eastAsia="宋体" w:hAnsi="宋体"/>
          <w:szCs w:val="30"/>
        </w:rPr>
      </w:pPr>
      <w:r w:rsidRPr="00067A21">
        <w:rPr>
          <w:rFonts w:ascii="宋体" w:eastAsia="宋体" w:hAnsi="宋体" w:hint="eastAsia"/>
          <w:szCs w:val="30"/>
        </w:rPr>
        <w:t>由学院组织</w:t>
      </w:r>
      <w:r w:rsidR="00F53674" w:rsidRPr="00067A21">
        <w:rPr>
          <w:rFonts w:ascii="宋体" w:eastAsia="宋体" w:hAnsi="宋体" w:hint="eastAsia"/>
          <w:szCs w:val="30"/>
        </w:rPr>
        <w:t>。</w:t>
      </w:r>
      <w:r w:rsidR="00B10A34" w:rsidRPr="00067A21">
        <w:rPr>
          <w:rFonts w:ascii="宋体" w:eastAsia="宋体" w:hAnsi="宋体" w:hint="eastAsia"/>
          <w:szCs w:val="30"/>
        </w:rPr>
        <w:t>复赛将评审出特等、一等、二等、三等奖，并设优胜奖若干名，按获奖等级进行后续资金支持。</w:t>
      </w:r>
    </w:p>
    <w:p w:rsidR="00F53674" w:rsidRPr="00067A21" w:rsidRDefault="00F53674" w:rsidP="00F53674">
      <w:pPr>
        <w:pStyle w:val="Default"/>
        <w:spacing w:line="560" w:lineRule="exact"/>
        <w:ind w:firstLineChars="200" w:firstLine="482"/>
        <w:rPr>
          <w:rFonts w:ascii="宋体" w:eastAsia="宋体" w:hAnsi="宋体"/>
          <w:b/>
          <w:szCs w:val="30"/>
        </w:rPr>
      </w:pPr>
      <w:r w:rsidRPr="00067A21">
        <w:rPr>
          <w:rFonts w:ascii="宋体" w:eastAsia="宋体" w:hAnsi="宋体" w:hint="eastAsia"/>
          <w:b/>
          <w:szCs w:val="30"/>
        </w:rPr>
        <w:t>（三）工作量</w:t>
      </w:r>
    </w:p>
    <w:p w:rsidR="00085761" w:rsidRPr="00067A21" w:rsidRDefault="00F53674" w:rsidP="00F53674">
      <w:pPr>
        <w:pStyle w:val="Default"/>
        <w:spacing w:line="560" w:lineRule="exact"/>
        <w:ind w:firstLineChars="200" w:firstLine="480"/>
        <w:rPr>
          <w:rFonts w:ascii="宋体" w:eastAsia="宋体" w:hAnsi="宋体"/>
          <w:szCs w:val="30"/>
        </w:rPr>
      </w:pPr>
      <w:r w:rsidRPr="00067A21">
        <w:rPr>
          <w:rFonts w:ascii="宋体" w:eastAsia="宋体" w:hAnsi="宋体" w:hint="eastAsia"/>
          <w:szCs w:val="30"/>
        </w:rPr>
        <w:t>１</w:t>
      </w:r>
      <w:r w:rsidR="00662D7A">
        <w:rPr>
          <w:rFonts w:ascii="宋体" w:eastAsia="宋体" w:hAnsi="宋体" w:hint="eastAsia"/>
          <w:szCs w:val="30"/>
        </w:rPr>
        <w:t>．</w:t>
      </w:r>
      <w:r w:rsidR="00085761" w:rsidRPr="00067A21">
        <w:rPr>
          <w:rFonts w:ascii="宋体" w:eastAsia="宋体" w:hAnsi="宋体" w:hint="eastAsia"/>
          <w:szCs w:val="30"/>
        </w:rPr>
        <w:t>每位</w:t>
      </w:r>
      <w:r w:rsidR="00085761" w:rsidRPr="00067A21">
        <w:rPr>
          <w:rFonts w:ascii="宋体" w:eastAsia="宋体" w:hAnsi="宋体"/>
          <w:szCs w:val="30"/>
        </w:rPr>
        <w:t>教师指导</w:t>
      </w:r>
      <w:r w:rsidR="00085761" w:rsidRPr="00067A21">
        <w:rPr>
          <w:rFonts w:ascii="宋体" w:eastAsia="宋体" w:hAnsi="宋体" w:hint="eastAsia"/>
          <w:szCs w:val="30"/>
        </w:rPr>
        <w:t>的</w:t>
      </w:r>
      <w:r w:rsidR="00085761" w:rsidRPr="00067A21">
        <w:rPr>
          <w:rFonts w:ascii="宋体" w:eastAsia="宋体" w:hAnsi="宋体"/>
          <w:szCs w:val="30"/>
        </w:rPr>
        <w:t>参赛</w:t>
      </w:r>
      <w:r w:rsidR="00085761" w:rsidRPr="00067A21">
        <w:rPr>
          <w:rFonts w:ascii="宋体" w:eastAsia="宋体" w:hAnsi="宋体" w:hint="eastAsia"/>
          <w:szCs w:val="30"/>
        </w:rPr>
        <w:t>团队</w:t>
      </w:r>
      <w:r w:rsidR="00085761" w:rsidRPr="00067A21">
        <w:rPr>
          <w:rFonts w:ascii="宋体" w:eastAsia="宋体" w:hAnsi="宋体"/>
          <w:szCs w:val="30"/>
        </w:rPr>
        <w:t>最多不超</w:t>
      </w:r>
      <w:r w:rsidR="00085761" w:rsidRPr="00067A21">
        <w:rPr>
          <w:rFonts w:ascii="宋体" w:eastAsia="宋体" w:hAnsi="宋体" w:hint="eastAsia"/>
          <w:szCs w:val="30"/>
        </w:rPr>
        <w:t>过2个</w:t>
      </w:r>
      <w:r w:rsidR="00085761" w:rsidRPr="00067A21">
        <w:rPr>
          <w:rFonts w:ascii="宋体" w:eastAsia="宋体" w:hAnsi="宋体"/>
          <w:szCs w:val="30"/>
        </w:rPr>
        <w:t>，对进入决赛团队的指导老师按</w:t>
      </w:r>
      <w:r w:rsidR="00085761" w:rsidRPr="00067A21">
        <w:rPr>
          <w:rFonts w:ascii="宋体" w:eastAsia="宋体" w:hAnsi="宋体" w:hint="eastAsia"/>
          <w:szCs w:val="30"/>
        </w:rPr>
        <w:t>16学时/团队</w:t>
      </w:r>
      <w:r w:rsidR="00085761" w:rsidRPr="00067A21">
        <w:rPr>
          <w:rFonts w:ascii="宋体" w:eastAsia="宋体" w:hAnsi="宋体"/>
          <w:szCs w:val="30"/>
        </w:rPr>
        <w:t>计算课酬补贴。</w:t>
      </w:r>
    </w:p>
    <w:p w:rsidR="00085761" w:rsidRDefault="00F53674" w:rsidP="00F53674">
      <w:pPr>
        <w:pStyle w:val="Default"/>
        <w:spacing w:line="560" w:lineRule="exact"/>
        <w:ind w:firstLineChars="200" w:firstLine="480"/>
        <w:rPr>
          <w:rFonts w:ascii="宋体" w:eastAsia="宋体" w:hAnsi="宋体"/>
          <w:szCs w:val="30"/>
        </w:rPr>
      </w:pPr>
      <w:r w:rsidRPr="00067A21">
        <w:rPr>
          <w:rFonts w:ascii="宋体" w:eastAsia="宋体" w:hAnsi="宋体" w:hint="eastAsia"/>
          <w:szCs w:val="30"/>
        </w:rPr>
        <w:t>２</w:t>
      </w:r>
      <w:r w:rsidR="00662D7A">
        <w:rPr>
          <w:rFonts w:ascii="宋体" w:eastAsia="宋体" w:hAnsi="宋体" w:hint="eastAsia"/>
          <w:szCs w:val="30"/>
        </w:rPr>
        <w:t>．</w:t>
      </w:r>
      <w:r w:rsidR="00085761" w:rsidRPr="00067A21">
        <w:rPr>
          <w:rFonts w:ascii="宋体" w:eastAsia="宋体" w:hAnsi="宋体" w:hint="eastAsia"/>
          <w:szCs w:val="30"/>
        </w:rPr>
        <w:t>学院</w:t>
      </w:r>
      <w:r w:rsidR="00085761" w:rsidRPr="00067A21">
        <w:rPr>
          <w:rFonts w:ascii="宋体" w:eastAsia="宋体" w:hAnsi="宋体"/>
          <w:szCs w:val="30"/>
        </w:rPr>
        <w:t>给予获奖参赛团队的指导老师颁发“</w:t>
      </w:r>
      <w:r w:rsidR="00085761" w:rsidRPr="00067A21">
        <w:rPr>
          <w:rFonts w:ascii="宋体" w:eastAsia="宋体" w:hAnsi="宋体" w:hint="eastAsia"/>
          <w:szCs w:val="30"/>
        </w:rPr>
        <w:t>优秀</w:t>
      </w:r>
      <w:r w:rsidR="00085761" w:rsidRPr="00067A21">
        <w:rPr>
          <w:rFonts w:ascii="宋体" w:eastAsia="宋体" w:hAnsi="宋体"/>
          <w:szCs w:val="30"/>
        </w:rPr>
        <w:t>指导老师”</w:t>
      </w:r>
      <w:r w:rsidR="00085761" w:rsidRPr="00067A21">
        <w:rPr>
          <w:rFonts w:ascii="宋体" w:eastAsia="宋体" w:hAnsi="宋体" w:hint="eastAsia"/>
          <w:szCs w:val="30"/>
        </w:rPr>
        <w:t>证书</w:t>
      </w:r>
      <w:r w:rsidR="00085761" w:rsidRPr="00067A21">
        <w:rPr>
          <w:rFonts w:ascii="宋体" w:eastAsia="宋体" w:hAnsi="宋体"/>
          <w:szCs w:val="30"/>
        </w:rPr>
        <w:t>。</w:t>
      </w:r>
    </w:p>
    <w:p w:rsidR="00F520D4" w:rsidRPr="00F520D4" w:rsidRDefault="00F520D4" w:rsidP="00F520D4">
      <w:pPr>
        <w:pStyle w:val="Default"/>
        <w:spacing w:line="560" w:lineRule="exact"/>
        <w:ind w:firstLineChars="200" w:firstLine="482"/>
        <w:rPr>
          <w:rFonts w:ascii="宋体" w:eastAsia="宋体" w:hAnsi="宋体"/>
          <w:b/>
          <w:szCs w:val="30"/>
        </w:rPr>
      </w:pPr>
      <w:r w:rsidRPr="00F520D4">
        <w:rPr>
          <w:rFonts w:ascii="宋体" w:eastAsia="宋体" w:hAnsi="宋体" w:hint="eastAsia"/>
          <w:b/>
          <w:szCs w:val="30"/>
        </w:rPr>
        <w:t>（四）大赛</w:t>
      </w:r>
      <w:r w:rsidRPr="00F520D4">
        <w:rPr>
          <w:rFonts w:ascii="宋体" w:eastAsia="宋体" w:hAnsi="宋体"/>
          <w:b/>
          <w:szCs w:val="30"/>
        </w:rPr>
        <w:t>优秀指导</w:t>
      </w:r>
      <w:r w:rsidRPr="00F520D4">
        <w:rPr>
          <w:rFonts w:ascii="宋体" w:eastAsia="宋体" w:hAnsi="宋体" w:hint="eastAsia"/>
          <w:b/>
          <w:szCs w:val="30"/>
        </w:rPr>
        <w:t>老师评选</w:t>
      </w:r>
    </w:p>
    <w:p w:rsidR="00F520D4" w:rsidRDefault="00F520D4" w:rsidP="00F520D4">
      <w:pPr>
        <w:pStyle w:val="af"/>
        <w:shd w:val="clear" w:color="auto" w:fill="FFFFFF"/>
        <w:spacing w:before="0" w:beforeAutospacing="0" w:after="0" w:afterAutospacing="0" w:line="560" w:lineRule="exact"/>
        <w:ind w:firstLineChars="250" w:firstLine="600"/>
        <w:rPr>
          <w:rFonts w:cs="Times New Roman"/>
          <w:color w:val="000000"/>
          <w:szCs w:val="30"/>
        </w:rPr>
      </w:pPr>
      <w:r w:rsidRPr="00F520D4">
        <w:rPr>
          <w:rFonts w:cs="Times New Roman" w:hint="eastAsia"/>
          <w:color w:val="000000"/>
          <w:szCs w:val="30"/>
        </w:rPr>
        <w:t>1</w:t>
      </w:r>
      <w:r w:rsidR="00662D7A">
        <w:rPr>
          <w:rFonts w:cs="Times New Roman" w:hint="eastAsia"/>
          <w:color w:val="000000"/>
          <w:szCs w:val="30"/>
        </w:rPr>
        <w:t>．</w:t>
      </w:r>
      <w:r w:rsidRPr="00F520D4">
        <w:rPr>
          <w:rFonts w:cs="Times New Roman" w:hint="eastAsia"/>
          <w:color w:val="000000"/>
          <w:szCs w:val="30"/>
        </w:rPr>
        <w:t xml:space="preserve"> 对竞赛团队指导有效，指导团队获得三等奖以上；</w:t>
      </w:r>
    </w:p>
    <w:p w:rsidR="00F520D4" w:rsidRDefault="00F520D4" w:rsidP="00F520D4">
      <w:pPr>
        <w:pStyle w:val="af"/>
        <w:shd w:val="clear" w:color="auto" w:fill="FFFFFF"/>
        <w:spacing w:before="0" w:beforeAutospacing="0" w:after="0" w:afterAutospacing="0" w:line="560" w:lineRule="exact"/>
        <w:rPr>
          <w:rFonts w:cs="Times New Roman"/>
          <w:color w:val="000000"/>
          <w:szCs w:val="30"/>
        </w:rPr>
      </w:pPr>
      <w:r w:rsidRPr="00F520D4">
        <w:rPr>
          <w:rFonts w:cs="Times New Roman" w:hint="eastAsia"/>
          <w:color w:val="000000"/>
          <w:szCs w:val="30"/>
        </w:rPr>
        <w:t xml:space="preserve"> </w:t>
      </w:r>
      <w:r>
        <w:rPr>
          <w:rFonts w:cs="Times New Roman"/>
          <w:color w:val="000000"/>
          <w:szCs w:val="30"/>
        </w:rPr>
        <w:t xml:space="preserve">    </w:t>
      </w:r>
      <w:r w:rsidRPr="00F520D4">
        <w:rPr>
          <w:rFonts w:cs="Times New Roman" w:hint="eastAsia"/>
          <w:color w:val="000000"/>
          <w:szCs w:val="30"/>
        </w:rPr>
        <w:t>2</w:t>
      </w:r>
      <w:r w:rsidR="00662D7A">
        <w:rPr>
          <w:rFonts w:cs="Times New Roman" w:hint="eastAsia"/>
          <w:color w:val="000000"/>
          <w:szCs w:val="30"/>
        </w:rPr>
        <w:t>．</w:t>
      </w:r>
      <w:r w:rsidRPr="00F520D4">
        <w:rPr>
          <w:rFonts w:cs="Times New Roman" w:hint="eastAsia"/>
          <w:color w:val="000000"/>
          <w:szCs w:val="30"/>
        </w:rPr>
        <w:t xml:space="preserve"> 工作态度</w:t>
      </w:r>
      <w:r>
        <w:rPr>
          <w:rFonts w:cs="Times New Roman" w:hint="eastAsia"/>
          <w:color w:val="000000"/>
          <w:szCs w:val="30"/>
        </w:rPr>
        <w:t>认真负责，积极参加大赛培训会、协调会及相关活动，并亲临比赛现场</w:t>
      </w:r>
    </w:p>
    <w:p w:rsidR="00F520D4" w:rsidRDefault="00F520D4" w:rsidP="00F520D4">
      <w:pPr>
        <w:pStyle w:val="af"/>
        <w:shd w:val="clear" w:color="auto" w:fill="FFFFFF"/>
        <w:spacing w:before="0" w:beforeAutospacing="0" w:after="0" w:afterAutospacing="0" w:line="560" w:lineRule="exact"/>
        <w:rPr>
          <w:rFonts w:cs="Times New Roman"/>
          <w:color w:val="000000"/>
          <w:szCs w:val="30"/>
        </w:rPr>
      </w:pPr>
      <w:r w:rsidRPr="00F520D4">
        <w:rPr>
          <w:rFonts w:cs="Times New Roman" w:hint="eastAsia"/>
          <w:color w:val="000000"/>
          <w:szCs w:val="30"/>
        </w:rPr>
        <w:t xml:space="preserve"> </w:t>
      </w:r>
      <w:r>
        <w:rPr>
          <w:rFonts w:cs="Times New Roman"/>
          <w:color w:val="000000"/>
          <w:szCs w:val="30"/>
        </w:rPr>
        <w:t xml:space="preserve">    </w:t>
      </w:r>
      <w:r w:rsidRPr="00F520D4">
        <w:rPr>
          <w:rFonts w:cs="Times New Roman" w:hint="eastAsia"/>
          <w:color w:val="000000"/>
          <w:szCs w:val="30"/>
        </w:rPr>
        <w:t>3</w:t>
      </w:r>
      <w:r w:rsidR="00662D7A">
        <w:rPr>
          <w:rFonts w:cs="Times New Roman" w:hint="eastAsia"/>
          <w:color w:val="000000"/>
          <w:szCs w:val="30"/>
        </w:rPr>
        <w:t>．</w:t>
      </w:r>
      <w:r w:rsidRPr="00F520D4">
        <w:rPr>
          <w:rFonts w:cs="Times New Roman" w:hint="eastAsia"/>
          <w:color w:val="000000"/>
          <w:szCs w:val="30"/>
        </w:rPr>
        <w:t xml:space="preserve"> 每个团队限评1名优秀指导教师，有多名指导教师的，则优先评选该团队的主要负责人及组织者</w:t>
      </w:r>
    </w:p>
    <w:p w:rsidR="00F520D4" w:rsidRPr="00F520D4" w:rsidRDefault="00F520D4" w:rsidP="00F520D4">
      <w:pPr>
        <w:pStyle w:val="af"/>
        <w:shd w:val="clear" w:color="auto" w:fill="FFFFFF"/>
        <w:spacing w:before="0" w:beforeAutospacing="0" w:after="0" w:afterAutospacing="0" w:line="560" w:lineRule="exact"/>
        <w:ind w:firstLineChars="200" w:firstLine="480"/>
        <w:rPr>
          <w:rFonts w:cs="Times New Roman"/>
          <w:color w:val="000000"/>
          <w:szCs w:val="30"/>
        </w:rPr>
      </w:pPr>
      <w:r w:rsidRPr="00F520D4">
        <w:rPr>
          <w:rFonts w:cs="Times New Roman" w:hint="eastAsia"/>
          <w:color w:val="000000"/>
          <w:szCs w:val="30"/>
        </w:rPr>
        <w:t xml:space="preserve"> </w:t>
      </w:r>
      <w:r>
        <w:rPr>
          <w:rFonts w:cs="Times New Roman" w:hint="eastAsia"/>
          <w:color w:val="000000"/>
          <w:szCs w:val="30"/>
        </w:rPr>
        <w:t>根据</w:t>
      </w:r>
      <w:r>
        <w:rPr>
          <w:rFonts w:cs="Times New Roman"/>
          <w:color w:val="000000"/>
          <w:szCs w:val="30"/>
        </w:rPr>
        <w:t>以上评选标准，</w:t>
      </w:r>
      <w:r w:rsidRPr="00F520D4">
        <w:rPr>
          <w:rFonts w:cs="Times New Roman" w:hint="eastAsia"/>
          <w:color w:val="000000"/>
          <w:szCs w:val="30"/>
        </w:rPr>
        <w:t>经大赛组委会评定，</w:t>
      </w:r>
      <w:r>
        <w:rPr>
          <w:rFonts w:cs="Times New Roman" w:hint="eastAsia"/>
          <w:color w:val="000000"/>
          <w:szCs w:val="30"/>
        </w:rPr>
        <w:t>将</w:t>
      </w:r>
      <w:r w:rsidRPr="00F520D4">
        <w:rPr>
          <w:rFonts w:cs="Times New Roman" w:hint="eastAsia"/>
          <w:color w:val="000000"/>
          <w:szCs w:val="30"/>
        </w:rPr>
        <w:t>评出优秀指导教师8名</w:t>
      </w:r>
      <w:r>
        <w:rPr>
          <w:rFonts w:cs="Times New Roman" w:hint="eastAsia"/>
          <w:color w:val="000000"/>
          <w:szCs w:val="30"/>
        </w:rPr>
        <w:t>并</w:t>
      </w:r>
      <w:r>
        <w:rPr>
          <w:rFonts w:cs="Times New Roman"/>
          <w:color w:val="000000"/>
          <w:szCs w:val="30"/>
        </w:rPr>
        <w:t>予以表彰。</w:t>
      </w:r>
    </w:p>
    <w:p w:rsidR="00FA085E" w:rsidRPr="009106E0" w:rsidRDefault="00085761" w:rsidP="009106E0">
      <w:pPr>
        <w:pStyle w:val="Default"/>
        <w:spacing w:line="560" w:lineRule="exact"/>
        <w:rPr>
          <w:rFonts w:ascii="宋体" w:eastAsia="宋体" w:hAnsi="宋体"/>
          <w:b/>
          <w:sz w:val="28"/>
          <w:szCs w:val="28"/>
        </w:rPr>
      </w:pPr>
      <w:r w:rsidRPr="009106E0">
        <w:rPr>
          <w:rFonts w:ascii="宋体" w:eastAsia="宋体" w:hAnsi="宋体" w:hint="eastAsia"/>
          <w:b/>
          <w:sz w:val="28"/>
          <w:szCs w:val="28"/>
        </w:rPr>
        <w:t>四</w:t>
      </w:r>
      <w:r w:rsidR="00662D7A">
        <w:rPr>
          <w:rFonts w:ascii="宋体" w:eastAsia="宋体" w:hAnsi="宋体" w:hint="eastAsia"/>
          <w:b/>
          <w:sz w:val="28"/>
          <w:szCs w:val="28"/>
        </w:rPr>
        <w:t>．</w:t>
      </w:r>
      <w:r w:rsidR="00E5072D" w:rsidRPr="009106E0">
        <w:rPr>
          <w:rFonts w:ascii="宋体" w:eastAsia="宋体" w:hAnsi="宋体" w:hint="eastAsia"/>
          <w:b/>
          <w:sz w:val="28"/>
          <w:szCs w:val="28"/>
        </w:rPr>
        <w:t>参赛对象及要求</w:t>
      </w:r>
    </w:p>
    <w:p w:rsidR="00E5072D" w:rsidRPr="00067A21" w:rsidRDefault="00EE7EA2" w:rsidP="00FA085E">
      <w:pPr>
        <w:pStyle w:val="Default"/>
        <w:spacing w:line="560" w:lineRule="exact"/>
        <w:ind w:firstLineChars="200" w:firstLine="482"/>
        <w:rPr>
          <w:rFonts w:ascii="宋体" w:eastAsia="宋体" w:hAnsi="宋体"/>
          <w:b/>
          <w:szCs w:val="30"/>
        </w:rPr>
      </w:pPr>
      <w:r w:rsidRPr="00067A21">
        <w:rPr>
          <w:rFonts w:ascii="宋体" w:eastAsia="宋体" w:hAnsi="宋体" w:hint="eastAsia"/>
          <w:b/>
          <w:szCs w:val="30"/>
        </w:rPr>
        <w:t>（一）</w:t>
      </w:r>
      <w:r w:rsidR="00E5072D" w:rsidRPr="00067A21">
        <w:rPr>
          <w:rFonts w:ascii="宋体" w:eastAsia="宋体" w:hAnsi="宋体" w:hint="eastAsia"/>
          <w:b/>
          <w:szCs w:val="30"/>
        </w:rPr>
        <w:t>参赛对象</w:t>
      </w:r>
    </w:p>
    <w:p w:rsidR="00E5072D" w:rsidRPr="00067A21" w:rsidRDefault="00E5072D" w:rsidP="00EE7EA2">
      <w:pPr>
        <w:spacing w:line="560" w:lineRule="exact"/>
        <w:ind w:firstLineChars="250" w:firstLine="600"/>
        <w:rPr>
          <w:rFonts w:ascii="宋体" w:hAnsi="宋体"/>
          <w:color w:val="000000"/>
          <w:kern w:val="0"/>
          <w:sz w:val="24"/>
          <w:szCs w:val="30"/>
        </w:rPr>
      </w:pPr>
      <w:r w:rsidRPr="00067A21">
        <w:rPr>
          <w:rFonts w:ascii="宋体" w:hAnsi="宋体" w:hint="eastAsia"/>
          <w:color w:val="000000"/>
          <w:kern w:val="0"/>
          <w:sz w:val="24"/>
          <w:szCs w:val="30"/>
        </w:rPr>
        <w:t>全院在读学生或毕业不满一年的学生</w:t>
      </w:r>
      <w:r w:rsidR="00F53674" w:rsidRPr="00067A21">
        <w:rPr>
          <w:rFonts w:ascii="宋体" w:hAnsi="宋体" w:hint="eastAsia"/>
          <w:color w:val="000000"/>
          <w:kern w:val="0"/>
          <w:sz w:val="24"/>
          <w:szCs w:val="30"/>
        </w:rPr>
        <w:t>。</w:t>
      </w:r>
    </w:p>
    <w:p w:rsidR="00F53674" w:rsidRPr="00067A21" w:rsidRDefault="00F53674" w:rsidP="00F53674">
      <w:pPr>
        <w:spacing w:line="560" w:lineRule="exact"/>
        <w:ind w:firstLineChars="200" w:firstLine="482"/>
        <w:rPr>
          <w:rFonts w:ascii="宋体" w:hAnsi="宋体"/>
          <w:b/>
          <w:color w:val="000000"/>
          <w:kern w:val="0"/>
          <w:sz w:val="24"/>
          <w:szCs w:val="30"/>
        </w:rPr>
      </w:pPr>
      <w:r w:rsidRPr="00067A21">
        <w:rPr>
          <w:rFonts w:ascii="宋体" w:hAnsi="宋体" w:hint="eastAsia"/>
          <w:b/>
          <w:color w:val="000000"/>
          <w:kern w:val="0"/>
          <w:sz w:val="24"/>
          <w:szCs w:val="30"/>
        </w:rPr>
        <w:t>（二）参赛要求</w:t>
      </w:r>
    </w:p>
    <w:p w:rsidR="00E5072D" w:rsidRPr="00067A21" w:rsidRDefault="00F53674" w:rsidP="0078754D">
      <w:pPr>
        <w:spacing w:line="560" w:lineRule="exact"/>
        <w:ind w:firstLineChars="245" w:firstLine="588"/>
        <w:rPr>
          <w:rFonts w:ascii="宋体" w:hAnsi="宋体"/>
          <w:color w:val="000000"/>
          <w:kern w:val="0"/>
          <w:sz w:val="24"/>
          <w:szCs w:val="30"/>
        </w:rPr>
      </w:pPr>
      <w:r w:rsidRPr="00067A21">
        <w:rPr>
          <w:rFonts w:ascii="宋体" w:hAnsi="宋体" w:hint="eastAsia"/>
          <w:color w:val="000000"/>
          <w:kern w:val="0"/>
          <w:sz w:val="24"/>
          <w:szCs w:val="30"/>
        </w:rPr>
        <w:lastRenderedPageBreak/>
        <w:t>１</w:t>
      </w:r>
      <w:r w:rsidR="00662D7A">
        <w:rPr>
          <w:rFonts w:ascii="宋体" w:hAnsi="宋体" w:hint="eastAsia"/>
          <w:color w:val="000000"/>
          <w:kern w:val="0"/>
          <w:sz w:val="24"/>
          <w:szCs w:val="30"/>
        </w:rPr>
        <w:t>．</w:t>
      </w:r>
      <w:r w:rsidR="00E5072D" w:rsidRPr="00067A21">
        <w:rPr>
          <w:rFonts w:ascii="宋体" w:hAnsi="宋体" w:hint="eastAsia"/>
          <w:color w:val="000000"/>
          <w:kern w:val="0"/>
          <w:sz w:val="24"/>
          <w:szCs w:val="30"/>
        </w:rPr>
        <w:t>参赛者以个人或者创业团队的形式参加，团队人员人数不超过</w:t>
      </w:r>
      <w:r w:rsidR="00E5072D" w:rsidRPr="00067A21">
        <w:rPr>
          <w:rFonts w:ascii="宋体" w:hAnsi="宋体"/>
          <w:color w:val="000000"/>
          <w:kern w:val="0"/>
          <w:sz w:val="24"/>
          <w:szCs w:val="30"/>
        </w:rPr>
        <w:t>8</w:t>
      </w:r>
      <w:r w:rsidR="00E5072D" w:rsidRPr="00067A21">
        <w:rPr>
          <w:rFonts w:ascii="宋体" w:hAnsi="宋体" w:hint="eastAsia"/>
          <w:color w:val="000000"/>
          <w:kern w:val="0"/>
          <w:sz w:val="24"/>
          <w:szCs w:val="30"/>
        </w:rPr>
        <w:t>人。</w:t>
      </w:r>
    </w:p>
    <w:p w:rsidR="00E5072D" w:rsidRPr="00067A21" w:rsidRDefault="00F53674" w:rsidP="00662D7A">
      <w:pPr>
        <w:spacing w:line="600" w:lineRule="exact"/>
        <w:ind w:firstLineChars="250" w:firstLine="600"/>
        <w:rPr>
          <w:rFonts w:ascii="宋体" w:hAnsi="宋体"/>
          <w:color w:val="000000"/>
          <w:kern w:val="0"/>
          <w:sz w:val="24"/>
          <w:szCs w:val="30"/>
        </w:rPr>
      </w:pPr>
      <w:r w:rsidRPr="00067A21">
        <w:rPr>
          <w:rFonts w:ascii="宋体" w:hAnsi="宋体" w:hint="eastAsia"/>
          <w:color w:val="000000"/>
          <w:kern w:val="0"/>
          <w:sz w:val="24"/>
          <w:szCs w:val="30"/>
        </w:rPr>
        <w:t>２</w:t>
      </w:r>
      <w:r w:rsidR="00662D7A">
        <w:rPr>
          <w:rFonts w:ascii="宋体" w:hAnsi="宋体" w:hint="eastAsia"/>
          <w:color w:val="000000"/>
          <w:kern w:val="0"/>
          <w:sz w:val="24"/>
          <w:szCs w:val="30"/>
        </w:rPr>
        <w:t>．</w:t>
      </w:r>
      <w:r w:rsidR="00E5072D" w:rsidRPr="00067A21">
        <w:rPr>
          <w:rFonts w:ascii="宋体" w:hAnsi="宋体" w:hint="eastAsia"/>
          <w:color w:val="000000"/>
          <w:kern w:val="0"/>
          <w:sz w:val="24"/>
          <w:szCs w:val="30"/>
        </w:rPr>
        <w:t>由各院（部）发动学生参赛，参赛者应在广泛市场调研和分析的基础上，制作将产品或服务的完整、具体的创意创业项目申报书</w:t>
      </w:r>
      <w:r w:rsidR="00EE7EA2" w:rsidRPr="00067A21">
        <w:rPr>
          <w:rFonts w:ascii="宋体" w:hAnsi="宋体" w:hint="eastAsia"/>
          <w:color w:val="000000"/>
          <w:kern w:val="0"/>
          <w:sz w:val="24"/>
          <w:szCs w:val="30"/>
        </w:rPr>
        <w:t>及</w:t>
      </w:r>
      <w:r w:rsidR="00EE7EA2" w:rsidRPr="00067A21">
        <w:rPr>
          <w:rFonts w:ascii="宋体" w:hAnsi="宋体"/>
          <w:color w:val="000000"/>
          <w:kern w:val="0"/>
          <w:sz w:val="24"/>
          <w:szCs w:val="30"/>
        </w:rPr>
        <w:t>商业计划书</w:t>
      </w:r>
      <w:r w:rsidR="00E5072D" w:rsidRPr="00067A21">
        <w:rPr>
          <w:rFonts w:ascii="宋体" w:hAnsi="宋体" w:hint="eastAsia"/>
          <w:color w:val="000000"/>
          <w:kern w:val="0"/>
          <w:sz w:val="24"/>
          <w:szCs w:val="30"/>
        </w:rPr>
        <w:t>，申报书应完整地阐释的设计理念、技术创新点、市场前景、经营策略、资金需求等，并展示团队的成员和未来规划。</w:t>
      </w:r>
      <w:r w:rsidRPr="00067A21">
        <w:rPr>
          <w:rFonts w:ascii="宋体" w:hAnsi="宋体" w:hint="eastAsia"/>
          <w:color w:val="000000"/>
          <w:kern w:val="0"/>
          <w:sz w:val="24"/>
          <w:szCs w:val="30"/>
        </w:rPr>
        <w:t>所有作品必须认真填写《申报书》，并附详细的作品材料。</w:t>
      </w:r>
    </w:p>
    <w:p w:rsidR="00DA7922" w:rsidRPr="009106E0" w:rsidRDefault="00DA7922" w:rsidP="009106E0">
      <w:pPr>
        <w:pStyle w:val="Default"/>
        <w:spacing w:line="560" w:lineRule="exact"/>
        <w:rPr>
          <w:rFonts w:ascii="宋体" w:eastAsia="宋体" w:hAnsi="宋体"/>
          <w:b/>
          <w:sz w:val="28"/>
          <w:szCs w:val="28"/>
        </w:rPr>
      </w:pPr>
      <w:r w:rsidRPr="009106E0">
        <w:rPr>
          <w:rFonts w:ascii="宋体" w:eastAsia="宋体" w:hAnsi="宋体" w:hint="eastAsia"/>
          <w:b/>
          <w:sz w:val="28"/>
          <w:szCs w:val="28"/>
        </w:rPr>
        <w:t>五</w:t>
      </w:r>
      <w:r w:rsidR="00662D7A">
        <w:rPr>
          <w:rFonts w:ascii="宋体" w:eastAsia="宋体" w:hAnsi="宋体" w:hint="eastAsia"/>
          <w:b/>
          <w:sz w:val="28"/>
          <w:szCs w:val="28"/>
        </w:rPr>
        <w:t>．</w:t>
      </w:r>
      <w:r w:rsidRPr="009106E0">
        <w:rPr>
          <w:rFonts w:ascii="宋体" w:eastAsia="宋体" w:hAnsi="宋体"/>
          <w:b/>
          <w:sz w:val="28"/>
          <w:szCs w:val="28"/>
        </w:rPr>
        <w:t>参赛类别</w:t>
      </w:r>
    </w:p>
    <w:p w:rsidR="00DA7922" w:rsidRPr="00067A21" w:rsidRDefault="00DA7922" w:rsidP="00DA7922">
      <w:pPr>
        <w:spacing w:line="560" w:lineRule="exact"/>
        <w:ind w:firstLineChars="200" w:firstLine="480"/>
        <w:rPr>
          <w:rFonts w:ascii="宋体" w:hAnsi="宋体"/>
          <w:color w:val="000000"/>
          <w:kern w:val="0"/>
          <w:sz w:val="24"/>
          <w:szCs w:val="30"/>
        </w:rPr>
      </w:pPr>
      <w:r w:rsidRPr="00067A21">
        <w:rPr>
          <w:rFonts w:ascii="宋体" w:hAnsi="宋体" w:hint="eastAsia"/>
          <w:color w:val="000000"/>
          <w:kern w:val="0"/>
          <w:sz w:val="24"/>
          <w:szCs w:val="30"/>
        </w:rPr>
        <w:t>鼓励有志于创新、创业的团队踊跃参加比赛，内容包括：创意设计（A</w:t>
      </w:r>
      <w:r w:rsidRPr="00067A21">
        <w:rPr>
          <w:rFonts w:ascii="宋体" w:hAnsi="宋体"/>
          <w:color w:val="000000"/>
          <w:kern w:val="0"/>
          <w:sz w:val="24"/>
          <w:szCs w:val="30"/>
        </w:rPr>
        <w:t>）</w:t>
      </w:r>
      <w:r w:rsidRPr="00067A21">
        <w:rPr>
          <w:rFonts w:ascii="宋体" w:hAnsi="宋体" w:hint="eastAsia"/>
          <w:color w:val="000000"/>
          <w:kern w:val="0"/>
          <w:sz w:val="24"/>
          <w:szCs w:val="30"/>
        </w:rPr>
        <w:t>、创新技术（B</w:t>
      </w:r>
      <w:r w:rsidRPr="00067A21">
        <w:rPr>
          <w:rFonts w:ascii="宋体" w:hAnsi="宋体"/>
          <w:color w:val="000000"/>
          <w:kern w:val="0"/>
          <w:sz w:val="24"/>
          <w:szCs w:val="30"/>
        </w:rPr>
        <w:t>）</w:t>
      </w:r>
      <w:r w:rsidRPr="00067A21">
        <w:rPr>
          <w:rFonts w:ascii="宋体" w:hAnsi="宋体" w:hint="eastAsia"/>
          <w:color w:val="000000"/>
          <w:kern w:val="0"/>
          <w:sz w:val="24"/>
          <w:szCs w:val="30"/>
        </w:rPr>
        <w:t>、创业计划大赛（C</w:t>
      </w:r>
      <w:r w:rsidRPr="00067A21">
        <w:rPr>
          <w:rFonts w:ascii="宋体" w:hAnsi="宋体"/>
          <w:color w:val="000000"/>
          <w:kern w:val="0"/>
          <w:sz w:val="24"/>
          <w:szCs w:val="30"/>
        </w:rPr>
        <w:t>）</w:t>
      </w:r>
      <w:r w:rsidRPr="00067A21">
        <w:rPr>
          <w:rFonts w:ascii="宋体" w:hAnsi="宋体" w:hint="eastAsia"/>
          <w:color w:val="000000"/>
          <w:kern w:val="0"/>
          <w:sz w:val="24"/>
          <w:szCs w:val="30"/>
        </w:rPr>
        <w:t>、社会</w:t>
      </w:r>
      <w:r w:rsidRPr="00067A21">
        <w:rPr>
          <w:rFonts w:ascii="宋体" w:hAnsi="宋体"/>
          <w:color w:val="000000"/>
          <w:kern w:val="0"/>
          <w:sz w:val="24"/>
          <w:szCs w:val="30"/>
        </w:rPr>
        <w:t>调研论文竞赛</w:t>
      </w:r>
      <w:r w:rsidRPr="00067A21">
        <w:rPr>
          <w:rFonts w:ascii="宋体" w:hAnsi="宋体" w:hint="eastAsia"/>
          <w:color w:val="000000"/>
          <w:kern w:val="0"/>
          <w:sz w:val="24"/>
          <w:szCs w:val="30"/>
        </w:rPr>
        <w:t>（D</w:t>
      </w:r>
      <w:r w:rsidRPr="00067A21">
        <w:rPr>
          <w:rFonts w:ascii="宋体" w:hAnsi="宋体"/>
          <w:color w:val="000000"/>
          <w:kern w:val="0"/>
          <w:sz w:val="24"/>
          <w:szCs w:val="30"/>
        </w:rPr>
        <w:t>）</w:t>
      </w:r>
      <w:r w:rsidR="00FE183E" w:rsidRPr="00067A21">
        <w:rPr>
          <w:rFonts w:ascii="宋体" w:hAnsi="宋体" w:hint="eastAsia"/>
          <w:color w:val="000000"/>
          <w:kern w:val="0"/>
          <w:sz w:val="24"/>
          <w:szCs w:val="30"/>
        </w:rPr>
        <w:t>、</w:t>
      </w:r>
      <w:r w:rsidR="00FE183E" w:rsidRPr="00067A21">
        <w:rPr>
          <w:rFonts w:ascii="宋体" w:hAnsi="宋体"/>
          <w:color w:val="000000"/>
          <w:kern w:val="0"/>
          <w:sz w:val="24"/>
          <w:szCs w:val="30"/>
        </w:rPr>
        <w:t>互联</w:t>
      </w:r>
      <w:r w:rsidR="00FE183E" w:rsidRPr="00067A21">
        <w:rPr>
          <w:rFonts w:ascii="宋体" w:hAnsi="宋体" w:hint="eastAsia"/>
          <w:color w:val="000000"/>
          <w:kern w:val="0"/>
          <w:sz w:val="24"/>
          <w:szCs w:val="30"/>
        </w:rPr>
        <w:t>网</w:t>
      </w:r>
      <w:r w:rsidR="00FE183E" w:rsidRPr="00067A21">
        <w:rPr>
          <w:rFonts w:ascii="宋体" w:hAnsi="宋体"/>
          <w:color w:val="000000"/>
          <w:kern w:val="0"/>
          <w:sz w:val="24"/>
          <w:szCs w:val="30"/>
        </w:rPr>
        <w:t>+创新创业网店设计（</w:t>
      </w:r>
      <w:r w:rsidR="00FE183E" w:rsidRPr="00067A21">
        <w:rPr>
          <w:rFonts w:ascii="宋体" w:hAnsi="宋体" w:hint="eastAsia"/>
          <w:color w:val="000000"/>
          <w:kern w:val="0"/>
          <w:sz w:val="24"/>
          <w:szCs w:val="30"/>
        </w:rPr>
        <w:t>E</w:t>
      </w:r>
      <w:r w:rsidR="00FE183E" w:rsidRPr="00067A21">
        <w:rPr>
          <w:rFonts w:ascii="宋体" w:hAnsi="宋体"/>
          <w:color w:val="000000"/>
          <w:kern w:val="0"/>
          <w:sz w:val="24"/>
          <w:szCs w:val="30"/>
        </w:rPr>
        <w:t>）</w:t>
      </w:r>
      <w:r w:rsidR="00FE183E" w:rsidRPr="00067A21">
        <w:rPr>
          <w:rFonts w:ascii="宋体" w:hAnsi="宋体" w:hint="eastAsia"/>
          <w:color w:val="000000"/>
          <w:kern w:val="0"/>
          <w:sz w:val="24"/>
          <w:szCs w:val="30"/>
        </w:rPr>
        <w:t>五</w:t>
      </w:r>
      <w:r w:rsidRPr="00067A21">
        <w:rPr>
          <w:rFonts w:ascii="宋体" w:hAnsi="宋体" w:hint="eastAsia"/>
          <w:color w:val="000000"/>
          <w:kern w:val="0"/>
          <w:sz w:val="24"/>
          <w:szCs w:val="30"/>
        </w:rPr>
        <w:t>项。</w:t>
      </w:r>
    </w:p>
    <w:p w:rsidR="00FA085E" w:rsidRPr="00067A21" w:rsidRDefault="00DA7922" w:rsidP="00FA085E">
      <w:pPr>
        <w:pStyle w:val="ae"/>
        <w:widowControl/>
        <w:numPr>
          <w:ilvl w:val="0"/>
          <w:numId w:val="10"/>
        </w:numPr>
        <w:spacing w:line="600" w:lineRule="exact"/>
        <w:ind w:firstLineChars="0"/>
        <w:jc w:val="left"/>
        <w:rPr>
          <w:rFonts w:ascii="宋体" w:hAnsi="宋体"/>
          <w:b/>
          <w:color w:val="000000"/>
          <w:kern w:val="0"/>
          <w:sz w:val="24"/>
          <w:szCs w:val="30"/>
        </w:rPr>
      </w:pPr>
      <w:r w:rsidRPr="00067A21">
        <w:rPr>
          <w:rFonts w:ascii="宋体" w:hAnsi="宋体" w:hint="eastAsia"/>
          <w:b/>
          <w:color w:val="000000"/>
          <w:kern w:val="0"/>
          <w:sz w:val="24"/>
          <w:szCs w:val="30"/>
        </w:rPr>
        <w:t>创意设计（A</w:t>
      </w:r>
      <w:r w:rsidRPr="00067A21">
        <w:rPr>
          <w:rFonts w:ascii="宋体" w:hAnsi="宋体"/>
          <w:b/>
          <w:color w:val="000000"/>
          <w:kern w:val="0"/>
          <w:sz w:val="24"/>
          <w:szCs w:val="30"/>
        </w:rPr>
        <w:t>）</w:t>
      </w:r>
    </w:p>
    <w:p w:rsidR="00DA7922" w:rsidRPr="00067A21" w:rsidRDefault="00DA7922" w:rsidP="00FA085E">
      <w:pPr>
        <w:widowControl/>
        <w:spacing w:line="600" w:lineRule="exact"/>
        <w:ind w:firstLineChars="200" w:firstLine="480"/>
        <w:jc w:val="left"/>
        <w:rPr>
          <w:rFonts w:ascii="宋体" w:hAnsi="宋体"/>
          <w:color w:val="000000"/>
          <w:kern w:val="0"/>
          <w:sz w:val="24"/>
          <w:szCs w:val="30"/>
        </w:rPr>
      </w:pPr>
      <w:r w:rsidRPr="00067A21">
        <w:rPr>
          <w:rFonts w:ascii="宋体" w:hAnsi="宋体" w:hint="eastAsia"/>
          <w:color w:val="000000"/>
          <w:kern w:val="0"/>
          <w:sz w:val="24"/>
          <w:szCs w:val="30"/>
        </w:rPr>
        <w:t>面向智慧城市、智慧校园、美丽家园提供各种类型的创意设计，充分发挥选手的丰富想象和原始创意能力，围绕互联网</w:t>
      </w:r>
      <w:r w:rsidRPr="00067A21">
        <w:rPr>
          <w:rFonts w:ascii="宋体" w:hAnsi="宋体"/>
          <w:color w:val="000000"/>
          <w:kern w:val="0"/>
          <w:sz w:val="24"/>
          <w:szCs w:val="30"/>
        </w:rPr>
        <w:t>+</w:t>
      </w:r>
      <w:r w:rsidRPr="00067A21">
        <w:rPr>
          <w:rFonts w:ascii="宋体" w:hAnsi="宋体" w:hint="eastAsia"/>
          <w:color w:val="000000"/>
          <w:kern w:val="0"/>
          <w:sz w:val="24"/>
          <w:szCs w:val="30"/>
        </w:rPr>
        <w:t>时代的生产、生活、文化、科学、教育、管理等各个方面开展原创性思想、理念、观点、描述、表示、设计、手段与方法，充分体现时代气息。项目重点考察参赛选手的研究能力、创意水平、创新能力和实际动手能力。</w:t>
      </w:r>
    </w:p>
    <w:p w:rsidR="00FA085E" w:rsidRPr="00067A21" w:rsidRDefault="00DA7922" w:rsidP="00FA085E">
      <w:pPr>
        <w:pStyle w:val="ae"/>
        <w:numPr>
          <w:ilvl w:val="0"/>
          <w:numId w:val="10"/>
        </w:numPr>
        <w:spacing w:line="560" w:lineRule="exact"/>
        <w:ind w:firstLineChars="0"/>
        <w:rPr>
          <w:rFonts w:ascii="宋体" w:hAnsi="宋体"/>
          <w:b/>
          <w:color w:val="000000"/>
          <w:kern w:val="0"/>
          <w:sz w:val="24"/>
          <w:szCs w:val="30"/>
        </w:rPr>
      </w:pPr>
      <w:r w:rsidRPr="00067A21">
        <w:rPr>
          <w:rFonts w:ascii="宋体" w:hAnsi="宋体" w:hint="eastAsia"/>
          <w:b/>
          <w:color w:val="000000"/>
          <w:kern w:val="0"/>
          <w:sz w:val="24"/>
          <w:szCs w:val="30"/>
        </w:rPr>
        <w:t>创新技术（B</w:t>
      </w:r>
      <w:r w:rsidRPr="00067A21">
        <w:rPr>
          <w:rFonts w:ascii="宋体" w:hAnsi="宋体"/>
          <w:b/>
          <w:color w:val="000000"/>
          <w:kern w:val="0"/>
          <w:sz w:val="24"/>
          <w:szCs w:val="30"/>
        </w:rPr>
        <w:t>）</w:t>
      </w:r>
    </w:p>
    <w:p w:rsidR="00DA7922" w:rsidRPr="00067A21" w:rsidRDefault="00DA7922" w:rsidP="00FA085E">
      <w:pPr>
        <w:spacing w:line="560" w:lineRule="exact"/>
        <w:ind w:firstLineChars="200" w:firstLine="480"/>
        <w:rPr>
          <w:rFonts w:ascii="宋体" w:hAnsi="宋体"/>
          <w:color w:val="000000"/>
          <w:kern w:val="0"/>
          <w:sz w:val="24"/>
          <w:szCs w:val="30"/>
        </w:rPr>
      </w:pPr>
      <w:r w:rsidRPr="00067A21">
        <w:rPr>
          <w:rFonts w:ascii="宋体" w:hAnsi="宋体" w:hint="eastAsia"/>
          <w:color w:val="000000"/>
          <w:kern w:val="0"/>
          <w:sz w:val="24"/>
          <w:szCs w:val="30"/>
        </w:rPr>
        <w:t>围绕工业</w:t>
      </w:r>
      <w:r w:rsidRPr="00067A21">
        <w:rPr>
          <w:rFonts w:ascii="宋体" w:hAnsi="宋体"/>
          <w:color w:val="000000"/>
          <w:kern w:val="0"/>
          <w:sz w:val="24"/>
          <w:szCs w:val="30"/>
        </w:rPr>
        <w:t>4.0</w:t>
      </w:r>
      <w:r w:rsidRPr="00067A21">
        <w:rPr>
          <w:rFonts w:ascii="宋体" w:hAnsi="宋体" w:hint="eastAsia"/>
          <w:color w:val="000000"/>
          <w:kern w:val="0"/>
          <w:sz w:val="24"/>
          <w:szCs w:val="30"/>
        </w:rPr>
        <w:t>、“互联网</w:t>
      </w:r>
      <w:r w:rsidRPr="00067A21">
        <w:rPr>
          <w:rFonts w:ascii="宋体" w:hAnsi="宋体"/>
          <w:color w:val="000000"/>
          <w:kern w:val="0"/>
          <w:sz w:val="24"/>
          <w:szCs w:val="30"/>
        </w:rPr>
        <w:t>+</w:t>
      </w:r>
      <w:r w:rsidRPr="00067A21">
        <w:rPr>
          <w:rFonts w:ascii="宋体" w:hAnsi="宋体" w:hint="eastAsia"/>
          <w:color w:val="000000"/>
          <w:kern w:val="0"/>
          <w:sz w:val="24"/>
          <w:szCs w:val="30"/>
        </w:rPr>
        <w:t>”、大数据、智能信息系统、智慧服务开展各种类型产品创新设计，充分考虑设计的实用性、功能性、美观性、经济性等因素，充分展示选手们思维创新、技术创新与应用创新能力。项目重点考察选手专业知识水平、研究能力和实际操作能力，以及对专业技术的理解和提升分析解决问题的能力，推动技术改革创新创效。</w:t>
      </w:r>
    </w:p>
    <w:p w:rsidR="00FA085E" w:rsidRPr="00067A21" w:rsidRDefault="00DA7922" w:rsidP="00FA085E">
      <w:pPr>
        <w:pStyle w:val="ae"/>
        <w:numPr>
          <w:ilvl w:val="0"/>
          <w:numId w:val="10"/>
        </w:numPr>
        <w:spacing w:line="560" w:lineRule="exact"/>
        <w:ind w:firstLineChars="0"/>
        <w:rPr>
          <w:rFonts w:ascii="宋体" w:hAnsi="宋体"/>
          <w:b/>
          <w:color w:val="000000"/>
          <w:kern w:val="0"/>
          <w:sz w:val="24"/>
          <w:szCs w:val="30"/>
        </w:rPr>
      </w:pPr>
      <w:r w:rsidRPr="00067A21">
        <w:rPr>
          <w:rFonts w:ascii="宋体" w:hAnsi="宋体" w:hint="eastAsia"/>
          <w:b/>
          <w:color w:val="000000"/>
          <w:kern w:val="0"/>
          <w:sz w:val="24"/>
          <w:szCs w:val="30"/>
        </w:rPr>
        <w:t>创业</w:t>
      </w:r>
      <w:r w:rsidR="002F1BCC" w:rsidRPr="00067A21">
        <w:rPr>
          <w:rFonts w:ascii="宋体" w:hAnsi="宋体" w:hint="eastAsia"/>
          <w:b/>
          <w:color w:val="000000"/>
          <w:kern w:val="0"/>
          <w:sz w:val="24"/>
          <w:szCs w:val="30"/>
        </w:rPr>
        <w:t>实践</w:t>
      </w:r>
      <w:r w:rsidR="00C81049">
        <w:rPr>
          <w:rFonts w:ascii="宋体" w:hAnsi="宋体" w:hint="eastAsia"/>
          <w:b/>
          <w:color w:val="000000"/>
          <w:kern w:val="0"/>
          <w:sz w:val="24"/>
          <w:szCs w:val="30"/>
        </w:rPr>
        <w:t>（</w:t>
      </w:r>
      <w:r w:rsidR="002F1BCC" w:rsidRPr="00067A21">
        <w:rPr>
          <w:rFonts w:ascii="宋体" w:hAnsi="宋体" w:hint="eastAsia"/>
          <w:b/>
          <w:color w:val="000000"/>
          <w:kern w:val="0"/>
          <w:sz w:val="24"/>
          <w:szCs w:val="30"/>
        </w:rPr>
        <w:t>计划</w:t>
      </w:r>
      <w:r w:rsidR="00C81049">
        <w:rPr>
          <w:rFonts w:ascii="宋体" w:hAnsi="宋体" w:hint="eastAsia"/>
          <w:b/>
          <w:color w:val="000000"/>
          <w:kern w:val="0"/>
          <w:sz w:val="24"/>
          <w:szCs w:val="30"/>
        </w:rPr>
        <w:t>）</w:t>
      </w:r>
      <w:r w:rsidR="002F1BCC" w:rsidRPr="00067A21">
        <w:rPr>
          <w:rFonts w:ascii="宋体" w:hAnsi="宋体"/>
          <w:b/>
          <w:color w:val="000000"/>
          <w:kern w:val="0"/>
          <w:sz w:val="24"/>
          <w:szCs w:val="30"/>
        </w:rPr>
        <w:t>类</w:t>
      </w:r>
      <w:r w:rsidRPr="00067A21">
        <w:rPr>
          <w:rFonts w:ascii="宋体" w:hAnsi="宋体" w:hint="eastAsia"/>
          <w:b/>
          <w:color w:val="000000"/>
          <w:kern w:val="0"/>
          <w:sz w:val="24"/>
          <w:szCs w:val="30"/>
        </w:rPr>
        <w:t>（C</w:t>
      </w:r>
      <w:r w:rsidRPr="00067A21">
        <w:rPr>
          <w:rFonts w:ascii="宋体" w:hAnsi="宋体"/>
          <w:b/>
          <w:color w:val="000000"/>
          <w:kern w:val="0"/>
          <w:sz w:val="24"/>
          <w:szCs w:val="30"/>
        </w:rPr>
        <w:t>）</w:t>
      </w:r>
    </w:p>
    <w:p w:rsidR="00DA7922" w:rsidRPr="00067A21" w:rsidRDefault="00DA7922" w:rsidP="00FA085E">
      <w:pPr>
        <w:spacing w:line="560" w:lineRule="exact"/>
        <w:ind w:firstLineChars="200" w:firstLine="480"/>
        <w:rPr>
          <w:rFonts w:ascii="宋体" w:hAnsi="宋体"/>
          <w:color w:val="000000"/>
          <w:kern w:val="0"/>
          <w:sz w:val="24"/>
          <w:szCs w:val="30"/>
        </w:rPr>
      </w:pPr>
      <w:r w:rsidRPr="00067A21">
        <w:rPr>
          <w:rFonts w:ascii="宋体" w:hAnsi="宋体" w:hint="eastAsia"/>
          <w:color w:val="000000"/>
          <w:kern w:val="0"/>
          <w:sz w:val="24"/>
          <w:szCs w:val="30"/>
        </w:rPr>
        <w:t>围绕“互联网</w:t>
      </w:r>
      <w:r w:rsidRPr="00067A21">
        <w:rPr>
          <w:rFonts w:ascii="宋体" w:hAnsi="宋体"/>
          <w:color w:val="000000"/>
          <w:kern w:val="0"/>
          <w:sz w:val="24"/>
          <w:szCs w:val="30"/>
        </w:rPr>
        <w:t>+</w:t>
      </w:r>
      <w:r w:rsidRPr="00067A21">
        <w:rPr>
          <w:rFonts w:ascii="宋体" w:hAnsi="宋体" w:hint="eastAsia"/>
          <w:color w:val="000000"/>
          <w:kern w:val="0"/>
          <w:sz w:val="24"/>
          <w:szCs w:val="30"/>
        </w:rPr>
        <w:t>”、云计算、大数据、物联网等新一代信息技术与行业产业</w:t>
      </w:r>
      <w:r w:rsidRPr="00067A21">
        <w:rPr>
          <w:rFonts w:ascii="宋体" w:hAnsi="宋体" w:hint="eastAsia"/>
          <w:color w:val="000000"/>
          <w:kern w:val="0"/>
          <w:sz w:val="24"/>
          <w:szCs w:val="30"/>
        </w:rPr>
        <w:lastRenderedPageBreak/>
        <w:t>的发展，基于互联网的新产品、新服务、新业态、新模式开展与探索自主创业，有效促进我院服务区域经济发展的能力。</w:t>
      </w:r>
    </w:p>
    <w:p w:rsidR="00FA085E" w:rsidRPr="00067A21" w:rsidRDefault="00DA7922" w:rsidP="00FA085E">
      <w:pPr>
        <w:pStyle w:val="ae"/>
        <w:numPr>
          <w:ilvl w:val="0"/>
          <w:numId w:val="10"/>
        </w:numPr>
        <w:spacing w:line="560" w:lineRule="exact"/>
        <w:ind w:firstLineChars="0"/>
        <w:rPr>
          <w:rFonts w:ascii="宋体" w:hAnsi="宋体"/>
          <w:b/>
          <w:color w:val="000000"/>
          <w:kern w:val="0"/>
          <w:sz w:val="24"/>
          <w:szCs w:val="30"/>
        </w:rPr>
      </w:pPr>
      <w:r w:rsidRPr="00067A21">
        <w:rPr>
          <w:rFonts w:ascii="宋体" w:hAnsi="宋体" w:hint="eastAsia"/>
          <w:b/>
          <w:color w:val="000000"/>
          <w:kern w:val="0"/>
          <w:sz w:val="24"/>
          <w:szCs w:val="30"/>
        </w:rPr>
        <w:t>社会</w:t>
      </w:r>
      <w:r w:rsidRPr="00067A21">
        <w:rPr>
          <w:rFonts w:ascii="宋体" w:hAnsi="宋体"/>
          <w:b/>
          <w:color w:val="000000"/>
          <w:kern w:val="0"/>
          <w:sz w:val="24"/>
          <w:szCs w:val="30"/>
        </w:rPr>
        <w:t>调研论文竞赛</w:t>
      </w:r>
      <w:r w:rsidRPr="00067A21">
        <w:rPr>
          <w:rFonts w:ascii="宋体" w:hAnsi="宋体" w:hint="eastAsia"/>
          <w:b/>
          <w:color w:val="000000"/>
          <w:kern w:val="0"/>
          <w:sz w:val="24"/>
          <w:szCs w:val="30"/>
        </w:rPr>
        <w:t>（D</w:t>
      </w:r>
      <w:r w:rsidRPr="00067A21">
        <w:rPr>
          <w:rFonts w:ascii="宋体" w:hAnsi="宋体"/>
          <w:b/>
          <w:color w:val="000000"/>
          <w:kern w:val="0"/>
          <w:sz w:val="24"/>
          <w:szCs w:val="30"/>
        </w:rPr>
        <w:t>）</w:t>
      </w:r>
    </w:p>
    <w:p w:rsidR="00DA7922" w:rsidRPr="00067A21" w:rsidRDefault="00DA7922" w:rsidP="00FA085E">
      <w:pPr>
        <w:spacing w:line="560" w:lineRule="exact"/>
        <w:ind w:firstLineChars="200" w:firstLine="480"/>
        <w:rPr>
          <w:rFonts w:ascii="宋体" w:hAnsi="宋体"/>
          <w:color w:val="000000"/>
          <w:kern w:val="0"/>
          <w:sz w:val="24"/>
          <w:szCs w:val="30"/>
        </w:rPr>
      </w:pPr>
      <w:r w:rsidRPr="00067A21">
        <w:rPr>
          <w:rFonts w:ascii="宋体" w:hAnsi="宋体" w:hint="eastAsia"/>
          <w:color w:val="000000"/>
          <w:kern w:val="0"/>
          <w:sz w:val="24"/>
          <w:szCs w:val="30"/>
        </w:rPr>
        <w:t>以社会实践调查报告为重点，结合日常调研和专业调研，就当前经济社会发展中的热点、焦点、难点等问题，提出理性建议和独特见解，内容可以涵盖哲学、经济、社会、法律、教育、管理等学科类型，重点侧重于发现并提出问题后的解决方案。可以是针对当下社会存在的实际问题的解决提出思路性的方案类作品。项目重点考察选手的研究能力、理论水平、文字功底和表达能力。</w:t>
      </w:r>
    </w:p>
    <w:p w:rsidR="00595568" w:rsidRPr="00067A21" w:rsidRDefault="00595568" w:rsidP="00D63183">
      <w:pPr>
        <w:pStyle w:val="ae"/>
        <w:numPr>
          <w:ilvl w:val="0"/>
          <w:numId w:val="10"/>
        </w:numPr>
        <w:spacing w:line="560" w:lineRule="exact"/>
        <w:ind w:firstLineChars="0"/>
        <w:rPr>
          <w:rFonts w:ascii="宋体" w:hAnsi="宋体"/>
          <w:b/>
          <w:color w:val="000000" w:themeColor="text1"/>
          <w:kern w:val="0"/>
          <w:sz w:val="24"/>
          <w:szCs w:val="30"/>
        </w:rPr>
      </w:pPr>
      <w:r w:rsidRPr="00067A21">
        <w:rPr>
          <w:rFonts w:ascii="宋体" w:hAnsi="宋体" w:hint="eastAsia"/>
          <w:b/>
          <w:color w:val="000000" w:themeColor="text1"/>
          <w:kern w:val="0"/>
          <w:sz w:val="24"/>
          <w:szCs w:val="30"/>
        </w:rPr>
        <w:t>互联网</w:t>
      </w:r>
      <w:r w:rsidRPr="00067A21">
        <w:rPr>
          <w:rFonts w:ascii="宋体" w:hAnsi="宋体"/>
          <w:b/>
          <w:color w:val="000000" w:themeColor="text1"/>
          <w:kern w:val="0"/>
          <w:sz w:val="24"/>
          <w:szCs w:val="30"/>
        </w:rPr>
        <w:t>+</w:t>
      </w:r>
      <w:r w:rsidRPr="00067A21">
        <w:rPr>
          <w:rFonts w:ascii="宋体" w:hAnsi="宋体" w:hint="eastAsia"/>
          <w:b/>
          <w:color w:val="000000" w:themeColor="text1"/>
          <w:kern w:val="0"/>
          <w:sz w:val="24"/>
          <w:szCs w:val="30"/>
        </w:rPr>
        <w:t>创新创业</w:t>
      </w:r>
      <w:r w:rsidRPr="00067A21">
        <w:rPr>
          <w:rFonts w:ascii="宋体" w:hAnsi="宋体"/>
          <w:b/>
          <w:color w:val="000000" w:themeColor="text1"/>
          <w:kern w:val="0"/>
          <w:sz w:val="24"/>
          <w:szCs w:val="30"/>
        </w:rPr>
        <w:t>网店</w:t>
      </w:r>
      <w:r w:rsidRPr="00067A21">
        <w:rPr>
          <w:rFonts w:ascii="宋体" w:hAnsi="宋体" w:hint="eastAsia"/>
          <w:b/>
          <w:color w:val="000000" w:themeColor="text1"/>
          <w:kern w:val="0"/>
          <w:sz w:val="24"/>
          <w:szCs w:val="30"/>
        </w:rPr>
        <w:t>设计</w:t>
      </w:r>
      <w:r w:rsidRPr="00067A21">
        <w:rPr>
          <w:rFonts w:ascii="宋体" w:hAnsi="宋体"/>
          <w:b/>
          <w:color w:val="000000" w:themeColor="text1"/>
          <w:kern w:val="0"/>
          <w:sz w:val="24"/>
          <w:szCs w:val="30"/>
        </w:rPr>
        <w:t>大赛</w:t>
      </w:r>
      <w:r w:rsidR="00FE183E" w:rsidRPr="00067A21">
        <w:rPr>
          <w:rFonts w:ascii="宋体" w:hAnsi="宋体" w:hint="eastAsia"/>
          <w:b/>
          <w:color w:val="000000" w:themeColor="text1"/>
          <w:kern w:val="0"/>
          <w:sz w:val="24"/>
          <w:szCs w:val="30"/>
        </w:rPr>
        <w:t>（E）</w:t>
      </w:r>
    </w:p>
    <w:p w:rsidR="00D63183" w:rsidRPr="00067A21" w:rsidRDefault="00D63183" w:rsidP="00D63183">
      <w:pPr>
        <w:spacing w:line="560" w:lineRule="exact"/>
        <w:rPr>
          <w:rFonts w:ascii="宋体" w:hAnsi="宋体"/>
          <w:color w:val="000000"/>
          <w:kern w:val="0"/>
          <w:sz w:val="24"/>
          <w:szCs w:val="30"/>
        </w:rPr>
      </w:pPr>
      <w:r w:rsidRPr="00067A21">
        <w:rPr>
          <w:rFonts w:ascii="宋体" w:hAnsi="宋体" w:hint="eastAsia"/>
          <w:b/>
          <w:color w:val="000000"/>
          <w:kern w:val="0"/>
          <w:sz w:val="24"/>
          <w:szCs w:val="30"/>
        </w:rPr>
        <w:t xml:space="preserve">    </w:t>
      </w:r>
      <w:r w:rsidRPr="00067A21">
        <w:rPr>
          <w:rFonts w:ascii="宋体" w:hAnsi="宋体" w:hint="eastAsia"/>
          <w:color w:val="000000"/>
          <w:kern w:val="0"/>
          <w:sz w:val="24"/>
          <w:szCs w:val="30"/>
        </w:rPr>
        <w:t>以新西兰名</w:t>
      </w:r>
      <w:r w:rsidRPr="00067A21">
        <w:rPr>
          <w:rFonts w:ascii="宋体" w:hAnsi="宋体"/>
          <w:color w:val="000000"/>
          <w:kern w:val="0"/>
          <w:sz w:val="24"/>
          <w:szCs w:val="30"/>
        </w:rPr>
        <w:t>优</w:t>
      </w:r>
      <w:r w:rsidRPr="00067A21">
        <w:rPr>
          <w:rFonts w:ascii="宋体" w:hAnsi="宋体" w:hint="eastAsia"/>
          <w:color w:val="000000"/>
          <w:kern w:val="0"/>
          <w:sz w:val="24"/>
          <w:szCs w:val="30"/>
        </w:rPr>
        <w:t>特色</w:t>
      </w:r>
      <w:r w:rsidRPr="00067A21">
        <w:rPr>
          <w:rFonts w:ascii="宋体" w:hAnsi="宋体"/>
          <w:color w:val="000000"/>
          <w:kern w:val="0"/>
          <w:sz w:val="24"/>
          <w:szCs w:val="30"/>
        </w:rPr>
        <w:t>产品等为主的产品为网店销售产品</w:t>
      </w:r>
      <w:r w:rsidRPr="00067A21">
        <w:rPr>
          <w:rFonts w:ascii="宋体" w:hAnsi="宋体" w:hint="eastAsia"/>
          <w:color w:val="000000"/>
          <w:kern w:val="0"/>
          <w:sz w:val="24"/>
          <w:szCs w:val="30"/>
        </w:rPr>
        <w:t>，</w:t>
      </w:r>
      <w:r w:rsidRPr="00067A21">
        <w:rPr>
          <w:rFonts w:ascii="宋体" w:hAnsi="宋体"/>
          <w:color w:val="000000"/>
          <w:kern w:val="0"/>
          <w:sz w:val="24"/>
          <w:szCs w:val="30"/>
        </w:rPr>
        <w:t>结合</w:t>
      </w:r>
      <w:r w:rsidRPr="00067A21">
        <w:rPr>
          <w:rFonts w:ascii="宋体" w:hAnsi="宋体" w:hint="eastAsia"/>
          <w:color w:val="000000"/>
          <w:kern w:val="0"/>
          <w:sz w:val="24"/>
          <w:szCs w:val="30"/>
        </w:rPr>
        <w:t>新西兰</w:t>
      </w:r>
      <w:r w:rsidRPr="00067A21">
        <w:rPr>
          <w:rFonts w:ascii="宋体" w:hAnsi="宋体"/>
          <w:color w:val="000000"/>
          <w:kern w:val="0"/>
          <w:sz w:val="24"/>
          <w:szCs w:val="30"/>
        </w:rPr>
        <w:t>产品特点、</w:t>
      </w:r>
      <w:r w:rsidRPr="00067A21">
        <w:rPr>
          <w:rFonts w:ascii="宋体" w:hAnsi="宋体" w:hint="eastAsia"/>
          <w:color w:val="000000"/>
          <w:kern w:val="0"/>
          <w:sz w:val="24"/>
          <w:szCs w:val="30"/>
        </w:rPr>
        <w:t>网店</w:t>
      </w:r>
      <w:r w:rsidRPr="00067A21">
        <w:rPr>
          <w:rFonts w:ascii="宋体" w:hAnsi="宋体"/>
          <w:color w:val="000000"/>
          <w:kern w:val="0"/>
          <w:sz w:val="24"/>
          <w:szCs w:val="30"/>
        </w:rPr>
        <w:t>运营</w:t>
      </w:r>
      <w:r w:rsidR="0004192C" w:rsidRPr="00067A21">
        <w:rPr>
          <w:rFonts w:ascii="宋体" w:hAnsi="宋体" w:hint="eastAsia"/>
          <w:color w:val="000000"/>
          <w:kern w:val="0"/>
          <w:sz w:val="24"/>
          <w:szCs w:val="30"/>
        </w:rPr>
        <w:t>与</w:t>
      </w:r>
      <w:r w:rsidRPr="00067A21">
        <w:rPr>
          <w:rFonts w:ascii="宋体" w:hAnsi="宋体"/>
          <w:color w:val="000000"/>
          <w:kern w:val="0"/>
          <w:sz w:val="24"/>
          <w:szCs w:val="30"/>
        </w:rPr>
        <w:t>装修</w:t>
      </w:r>
      <w:r w:rsidR="0004192C" w:rsidRPr="00067A21">
        <w:rPr>
          <w:rFonts w:ascii="宋体" w:hAnsi="宋体" w:hint="eastAsia"/>
          <w:color w:val="000000"/>
          <w:kern w:val="0"/>
          <w:sz w:val="24"/>
          <w:szCs w:val="30"/>
        </w:rPr>
        <w:t>、</w:t>
      </w:r>
      <w:r w:rsidRPr="00067A21">
        <w:rPr>
          <w:rFonts w:ascii="宋体" w:hAnsi="宋体"/>
          <w:color w:val="000000"/>
          <w:kern w:val="0"/>
          <w:sz w:val="24"/>
          <w:szCs w:val="30"/>
        </w:rPr>
        <w:t>跨境电商市场</w:t>
      </w:r>
      <w:r w:rsidRPr="00067A21">
        <w:rPr>
          <w:rFonts w:ascii="宋体" w:hAnsi="宋体" w:hint="eastAsia"/>
          <w:color w:val="000000"/>
          <w:kern w:val="0"/>
          <w:sz w:val="24"/>
          <w:szCs w:val="30"/>
        </w:rPr>
        <w:t>状况</w:t>
      </w:r>
      <w:r w:rsidRPr="00067A21">
        <w:rPr>
          <w:rFonts w:ascii="宋体" w:hAnsi="宋体"/>
          <w:color w:val="000000"/>
          <w:kern w:val="0"/>
          <w:sz w:val="24"/>
          <w:szCs w:val="30"/>
        </w:rPr>
        <w:t>调研</w:t>
      </w:r>
      <w:r w:rsidRPr="00067A21">
        <w:rPr>
          <w:rFonts w:ascii="宋体" w:hAnsi="宋体" w:hint="eastAsia"/>
          <w:color w:val="000000"/>
          <w:kern w:val="0"/>
          <w:sz w:val="24"/>
          <w:szCs w:val="30"/>
        </w:rPr>
        <w:t>等</w:t>
      </w:r>
      <w:r w:rsidR="0004192C" w:rsidRPr="00067A21">
        <w:rPr>
          <w:rFonts w:ascii="宋体" w:hAnsi="宋体" w:hint="eastAsia"/>
          <w:color w:val="000000"/>
          <w:kern w:val="0"/>
          <w:sz w:val="24"/>
          <w:szCs w:val="30"/>
        </w:rPr>
        <w:t>设计</w:t>
      </w:r>
      <w:r w:rsidR="0004192C" w:rsidRPr="00067A21">
        <w:rPr>
          <w:rFonts w:ascii="宋体" w:hAnsi="宋体"/>
          <w:color w:val="000000"/>
          <w:kern w:val="0"/>
          <w:sz w:val="24"/>
          <w:szCs w:val="30"/>
        </w:rPr>
        <w:t>网店</w:t>
      </w:r>
      <w:r w:rsidR="0004192C" w:rsidRPr="00067A21">
        <w:rPr>
          <w:rFonts w:ascii="宋体" w:hAnsi="宋体" w:hint="eastAsia"/>
          <w:color w:val="000000"/>
          <w:kern w:val="0"/>
          <w:sz w:val="24"/>
          <w:szCs w:val="30"/>
        </w:rPr>
        <w:t>。最终</w:t>
      </w:r>
      <w:r w:rsidR="0004192C" w:rsidRPr="00067A21">
        <w:rPr>
          <w:rFonts w:ascii="宋体" w:hAnsi="宋体"/>
          <w:color w:val="000000"/>
          <w:kern w:val="0"/>
          <w:sz w:val="24"/>
          <w:szCs w:val="30"/>
        </w:rPr>
        <w:t>进入孵化</w:t>
      </w:r>
      <w:r w:rsidR="0004192C" w:rsidRPr="00067A21">
        <w:rPr>
          <w:rFonts w:ascii="宋体" w:hAnsi="宋体" w:hint="eastAsia"/>
          <w:color w:val="000000"/>
          <w:kern w:val="0"/>
          <w:sz w:val="24"/>
          <w:szCs w:val="30"/>
        </w:rPr>
        <w:t>阶段</w:t>
      </w:r>
      <w:r w:rsidR="0004192C" w:rsidRPr="00067A21">
        <w:rPr>
          <w:rFonts w:ascii="宋体" w:hAnsi="宋体"/>
          <w:color w:val="000000"/>
          <w:kern w:val="0"/>
          <w:sz w:val="24"/>
          <w:szCs w:val="30"/>
        </w:rPr>
        <w:t>的</w:t>
      </w:r>
      <w:r w:rsidR="0004192C" w:rsidRPr="00067A21">
        <w:rPr>
          <w:rFonts w:ascii="宋体" w:hAnsi="宋体" w:hint="eastAsia"/>
          <w:color w:val="000000"/>
          <w:kern w:val="0"/>
          <w:sz w:val="24"/>
          <w:szCs w:val="30"/>
        </w:rPr>
        <w:t>项目</w:t>
      </w:r>
      <w:r w:rsidR="0004192C" w:rsidRPr="00067A21">
        <w:rPr>
          <w:rFonts w:ascii="宋体" w:hAnsi="宋体"/>
          <w:color w:val="000000"/>
          <w:kern w:val="0"/>
          <w:sz w:val="24"/>
          <w:szCs w:val="30"/>
        </w:rPr>
        <w:t>将开设网店进行实体运营，销售产品</w:t>
      </w:r>
      <w:r w:rsidR="00C81049">
        <w:rPr>
          <w:rFonts w:ascii="宋体" w:hAnsi="宋体" w:hint="eastAsia"/>
          <w:color w:val="000000"/>
          <w:kern w:val="0"/>
          <w:sz w:val="24"/>
          <w:szCs w:val="30"/>
        </w:rPr>
        <w:t>主要围绕新西兰</w:t>
      </w:r>
      <w:r w:rsidR="00C81049">
        <w:rPr>
          <w:rFonts w:ascii="宋体" w:hAnsi="宋体"/>
          <w:color w:val="000000"/>
          <w:kern w:val="0"/>
          <w:sz w:val="24"/>
          <w:szCs w:val="30"/>
        </w:rPr>
        <w:t>的特色产品，如</w:t>
      </w:r>
      <w:r w:rsidR="00C81049">
        <w:rPr>
          <w:rFonts w:ascii="宋体" w:hAnsi="宋体" w:hint="eastAsia"/>
          <w:color w:val="000000"/>
          <w:kern w:val="0"/>
          <w:sz w:val="24"/>
          <w:szCs w:val="30"/>
        </w:rPr>
        <w:t>Manukau蜂蜜</w:t>
      </w:r>
      <w:r w:rsidR="00C81049">
        <w:rPr>
          <w:rFonts w:ascii="宋体" w:hAnsi="宋体"/>
          <w:color w:val="000000"/>
          <w:kern w:val="0"/>
          <w:sz w:val="24"/>
          <w:szCs w:val="30"/>
        </w:rPr>
        <w:t>、</w:t>
      </w:r>
      <w:r w:rsidR="00C81049">
        <w:rPr>
          <w:rFonts w:ascii="宋体" w:hAnsi="宋体" w:hint="eastAsia"/>
          <w:color w:val="000000"/>
          <w:kern w:val="0"/>
          <w:sz w:val="24"/>
          <w:szCs w:val="30"/>
        </w:rPr>
        <w:t>新西兰</w:t>
      </w:r>
      <w:r w:rsidR="00C81049">
        <w:rPr>
          <w:rFonts w:ascii="宋体" w:hAnsi="宋体"/>
          <w:color w:val="000000"/>
          <w:kern w:val="0"/>
          <w:sz w:val="24"/>
          <w:szCs w:val="30"/>
        </w:rPr>
        <w:t>葡萄酒等</w:t>
      </w:r>
      <w:r w:rsidR="0004192C" w:rsidRPr="00067A21">
        <w:rPr>
          <w:rFonts w:ascii="宋体" w:hAnsi="宋体"/>
          <w:color w:val="000000"/>
          <w:kern w:val="0"/>
          <w:sz w:val="24"/>
          <w:szCs w:val="30"/>
        </w:rPr>
        <w:t>。</w:t>
      </w:r>
    </w:p>
    <w:p w:rsidR="00EE7EA2" w:rsidRPr="009106E0" w:rsidRDefault="00DA7922" w:rsidP="009106E0">
      <w:pPr>
        <w:pStyle w:val="Default"/>
        <w:spacing w:line="560" w:lineRule="exact"/>
        <w:rPr>
          <w:rFonts w:ascii="宋体" w:eastAsia="宋体" w:hAnsi="宋体"/>
          <w:b/>
          <w:sz w:val="28"/>
          <w:szCs w:val="28"/>
        </w:rPr>
      </w:pPr>
      <w:r w:rsidRPr="009106E0">
        <w:rPr>
          <w:rFonts w:ascii="宋体" w:eastAsia="宋体" w:hAnsi="宋体" w:hint="eastAsia"/>
          <w:b/>
          <w:sz w:val="28"/>
          <w:szCs w:val="28"/>
        </w:rPr>
        <w:t>六</w:t>
      </w:r>
      <w:r w:rsidR="00662D7A">
        <w:rPr>
          <w:rFonts w:ascii="宋体" w:eastAsia="宋体" w:hAnsi="宋体" w:hint="eastAsia"/>
          <w:b/>
          <w:sz w:val="28"/>
          <w:szCs w:val="28"/>
        </w:rPr>
        <w:t>．</w:t>
      </w:r>
      <w:r w:rsidR="00926CBC" w:rsidRPr="009106E0">
        <w:rPr>
          <w:rFonts w:ascii="宋体" w:eastAsia="宋体" w:hAnsi="宋体" w:hint="eastAsia"/>
          <w:b/>
          <w:sz w:val="28"/>
          <w:szCs w:val="28"/>
        </w:rPr>
        <w:t>作品</w:t>
      </w:r>
      <w:r w:rsidR="00926CBC" w:rsidRPr="009106E0">
        <w:rPr>
          <w:rFonts w:ascii="宋体" w:eastAsia="宋体" w:hAnsi="宋体"/>
          <w:b/>
          <w:sz w:val="28"/>
          <w:szCs w:val="28"/>
        </w:rPr>
        <w:t>推报</w:t>
      </w:r>
    </w:p>
    <w:p w:rsidR="00FA085E" w:rsidRPr="00067A21" w:rsidRDefault="00027F5A" w:rsidP="00027F5A">
      <w:pPr>
        <w:spacing w:line="560" w:lineRule="exact"/>
        <w:ind w:firstLineChars="200" w:firstLine="482"/>
        <w:rPr>
          <w:rFonts w:ascii="宋体" w:hAnsi="宋体"/>
          <w:b/>
          <w:color w:val="000000"/>
          <w:kern w:val="0"/>
          <w:sz w:val="24"/>
          <w:szCs w:val="30"/>
        </w:rPr>
      </w:pPr>
      <w:r w:rsidRPr="00067A21">
        <w:rPr>
          <w:rFonts w:ascii="宋体" w:hAnsi="宋体" w:hint="eastAsia"/>
          <w:b/>
          <w:color w:val="000000"/>
          <w:kern w:val="0"/>
          <w:sz w:val="24"/>
          <w:szCs w:val="30"/>
        </w:rPr>
        <w:t>（一）</w:t>
      </w:r>
      <w:r w:rsidR="00926CBC" w:rsidRPr="00067A21">
        <w:rPr>
          <w:rFonts w:ascii="宋体" w:hAnsi="宋体" w:hint="eastAsia"/>
          <w:b/>
          <w:color w:val="000000"/>
          <w:kern w:val="0"/>
          <w:sz w:val="24"/>
          <w:szCs w:val="30"/>
        </w:rPr>
        <w:t>推报资格</w:t>
      </w:r>
    </w:p>
    <w:p w:rsidR="00926CBC" w:rsidRPr="00067A21" w:rsidRDefault="00926CBC" w:rsidP="00FA085E">
      <w:pPr>
        <w:spacing w:line="560" w:lineRule="exact"/>
        <w:ind w:firstLineChars="200" w:firstLine="480"/>
        <w:rPr>
          <w:rFonts w:ascii="宋体" w:hAnsi="宋体"/>
          <w:color w:val="000000"/>
          <w:kern w:val="0"/>
          <w:sz w:val="24"/>
          <w:szCs w:val="30"/>
        </w:rPr>
      </w:pPr>
      <w:r w:rsidRPr="00067A21">
        <w:rPr>
          <w:rFonts w:ascii="宋体" w:hAnsi="宋体" w:hint="eastAsia"/>
          <w:color w:val="000000"/>
          <w:kern w:val="0"/>
          <w:sz w:val="24"/>
          <w:szCs w:val="30"/>
        </w:rPr>
        <w:t>各</w:t>
      </w:r>
      <w:r w:rsidR="00692F29" w:rsidRPr="00067A21">
        <w:rPr>
          <w:rFonts w:ascii="宋体" w:hAnsi="宋体" w:hint="eastAsia"/>
          <w:color w:val="000000"/>
          <w:kern w:val="0"/>
          <w:sz w:val="24"/>
          <w:szCs w:val="30"/>
        </w:rPr>
        <w:t>二级</w:t>
      </w:r>
      <w:r w:rsidRPr="00067A21">
        <w:rPr>
          <w:rFonts w:ascii="宋体" w:hAnsi="宋体" w:hint="eastAsia"/>
          <w:color w:val="000000"/>
          <w:kern w:val="0"/>
          <w:sz w:val="24"/>
          <w:szCs w:val="30"/>
        </w:rPr>
        <w:t>学院推报的作品必须是201</w:t>
      </w:r>
      <w:r w:rsidR="00595568" w:rsidRPr="00067A21">
        <w:rPr>
          <w:rFonts w:ascii="宋体" w:hAnsi="宋体"/>
          <w:color w:val="000000"/>
          <w:kern w:val="0"/>
          <w:sz w:val="24"/>
          <w:szCs w:val="30"/>
        </w:rPr>
        <w:t>7</w:t>
      </w:r>
      <w:r w:rsidRPr="00067A21">
        <w:rPr>
          <w:rFonts w:ascii="宋体" w:hAnsi="宋体" w:hint="eastAsia"/>
          <w:color w:val="000000"/>
          <w:kern w:val="0"/>
          <w:sz w:val="24"/>
          <w:szCs w:val="30"/>
        </w:rPr>
        <w:t>年比赛日期前两年内完成的作品，可分为个人作品和集体作品。申报个人作品的，申报者必须承担申报作品60％以上的研究工作，合作者不得超过2人；凡作者为3人以上的项目，且无法区分第一作者的项目，均须申报集体作品。集体作品的作者不得超出</w:t>
      </w:r>
      <w:r w:rsidRPr="00067A21">
        <w:rPr>
          <w:rFonts w:ascii="宋体" w:hAnsi="宋体"/>
          <w:color w:val="000000"/>
          <w:kern w:val="0"/>
          <w:sz w:val="24"/>
          <w:szCs w:val="30"/>
        </w:rPr>
        <w:t>8</w:t>
      </w:r>
      <w:r w:rsidRPr="00067A21">
        <w:rPr>
          <w:rFonts w:ascii="宋体" w:hAnsi="宋体" w:hint="eastAsia"/>
          <w:color w:val="000000"/>
          <w:kern w:val="0"/>
          <w:sz w:val="24"/>
          <w:szCs w:val="30"/>
        </w:rPr>
        <w:t>人。</w:t>
      </w:r>
      <w:r w:rsidR="00F53674" w:rsidRPr="00067A21">
        <w:rPr>
          <w:rFonts w:ascii="宋体" w:hAnsi="宋体" w:hint="eastAsia"/>
          <w:color w:val="000000"/>
          <w:kern w:val="0"/>
          <w:sz w:val="24"/>
          <w:szCs w:val="30"/>
        </w:rPr>
        <w:t>已获得</w:t>
      </w:r>
      <w:r w:rsidRPr="00067A21">
        <w:rPr>
          <w:rFonts w:ascii="宋体" w:hAnsi="宋体" w:hint="eastAsia"/>
          <w:color w:val="000000"/>
          <w:kern w:val="0"/>
          <w:sz w:val="24"/>
          <w:szCs w:val="30"/>
        </w:rPr>
        <w:t>学院第一届</w:t>
      </w:r>
      <w:r w:rsidR="00595568" w:rsidRPr="00067A21">
        <w:rPr>
          <w:rFonts w:ascii="宋体" w:hAnsi="宋体" w:hint="eastAsia"/>
          <w:color w:val="000000"/>
          <w:kern w:val="0"/>
          <w:sz w:val="24"/>
          <w:szCs w:val="30"/>
        </w:rPr>
        <w:t>、</w:t>
      </w:r>
      <w:r w:rsidR="00595568" w:rsidRPr="00067A21">
        <w:rPr>
          <w:rFonts w:ascii="宋体" w:hAnsi="宋体"/>
          <w:color w:val="000000"/>
          <w:kern w:val="0"/>
          <w:sz w:val="24"/>
          <w:szCs w:val="30"/>
        </w:rPr>
        <w:t>第二届</w:t>
      </w:r>
      <w:r w:rsidRPr="00067A21">
        <w:rPr>
          <w:rFonts w:ascii="宋体" w:hAnsi="宋体"/>
          <w:color w:val="000000"/>
          <w:kern w:val="0"/>
          <w:sz w:val="24"/>
          <w:szCs w:val="30"/>
        </w:rPr>
        <w:t>创新创业大赛的</w:t>
      </w:r>
      <w:r w:rsidR="00F53674" w:rsidRPr="00067A21">
        <w:rPr>
          <w:rFonts w:ascii="宋体" w:hAnsi="宋体" w:hint="eastAsia"/>
          <w:color w:val="000000"/>
          <w:kern w:val="0"/>
          <w:sz w:val="24"/>
          <w:szCs w:val="30"/>
        </w:rPr>
        <w:t>三等奖以上的</w:t>
      </w:r>
      <w:r w:rsidRPr="00067A21">
        <w:rPr>
          <w:rFonts w:ascii="宋体" w:hAnsi="宋体"/>
          <w:color w:val="000000"/>
          <w:kern w:val="0"/>
          <w:sz w:val="24"/>
          <w:szCs w:val="30"/>
        </w:rPr>
        <w:t>作品</w:t>
      </w:r>
      <w:r w:rsidRPr="00067A21">
        <w:rPr>
          <w:rFonts w:ascii="宋体" w:hAnsi="宋体" w:hint="eastAsia"/>
          <w:color w:val="000000"/>
          <w:kern w:val="0"/>
          <w:sz w:val="24"/>
          <w:szCs w:val="30"/>
        </w:rPr>
        <w:t>不得重复申报。</w:t>
      </w:r>
    </w:p>
    <w:p w:rsidR="00FA085E" w:rsidRPr="00067A21" w:rsidRDefault="00027F5A" w:rsidP="00027F5A">
      <w:pPr>
        <w:spacing w:line="560" w:lineRule="exact"/>
        <w:ind w:firstLineChars="200" w:firstLine="482"/>
        <w:rPr>
          <w:rFonts w:ascii="宋体" w:hAnsi="宋体"/>
          <w:b/>
          <w:color w:val="000000"/>
          <w:kern w:val="0"/>
          <w:sz w:val="24"/>
          <w:szCs w:val="30"/>
        </w:rPr>
      </w:pPr>
      <w:r w:rsidRPr="00067A21">
        <w:rPr>
          <w:rFonts w:ascii="宋体" w:hAnsi="宋体" w:hint="eastAsia"/>
          <w:b/>
          <w:color w:val="000000"/>
          <w:kern w:val="0"/>
          <w:sz w:val="24"/>
          <w:szCs w:val="30"/>
        </w:rPr>
        <w:t>（二）</w:t>
      </w:r>
      <w:r w:rsidR="00926CBC" w:rsidRPr="00067A21">
        <w:rPr>
          <w:rFonts w:ascii="宋体" w:hAnsi="宋体" w:hint="eastAsia"/>
          <w:b/>
          <w:color w:val="000000"/>
          <w:kern w:val="0"/>
          <w:sz w:val="24"/>
          <w:szCs w:val="30"/>
        </w:rPr>
        <w:t>推报要求</w:t>
      </w:r>
    </w:p>
    <w:p w:rsidR="00E74395" w:rsidRPr="00067A21" w:rsidRDefault="00926CBC" w:rsidP="00FA085E">
      <w:pPr>
        <w:spacing w:line="560" w:lineRule="exact"/>
        <w:ind w:firstLineChars="200" w:firstLine="480"/>
        <w:rPr>
          <w:rFonts w:ascii="宋体" w:hAnsi="宋体"/>
          <w:color w:val="000000"/>
          <w:kern w:val="0"/>
          <w:sz w:val="24"/>
          <w:szCs w:val="30"/>
        </w:rPr>
      </w:pPr>
      <w:r w:rsidRPr="00067A21">
        <w:rPr>
          <w:rFonts w:ascii="宋体" w:hAnsi="宋体" w:hint="eastAsia"/>
          <w:color w:val="000000"/>
          <w:kern w:val="0"/>
          <w:sz w:val="24"/>
          <w:szCs w:val="30"/>
        </w:rPr>
        <w:t>申报作品必须为原创作品，不得抄袭、剽窃他人成果。作品一旦被发现并确系抄袭，将直接取消作品推报资格。如作品是在其他已有作品基础上的进一步完善改进，须在作品中说明，并对已有作品进行详细说明。</w:t>
      </w:r>
    </w:p>
    <w:p w:rsidR="000A2A54" w:rsidRPr="00067A21" w:rsidRDefault="00D61173" w:rsidP="000A2A54">
      <w:pPr>
        <w:spacing w:line="600" w:lineRule="exact"/>
        <w:ind w:firstLineChars="200" w:firstLine="482"/>
        <w:rPr>
          <w:rFonts w:ascii="宋体" w:hAnsi="宋体"/>
          <w:color w:val="000000"/>
          <w:kern w:val="0"/>
          <w:sz w:val="24"/>
          <w:szCs w:val="30"/>
        </w:rPr>
      </w:pPr>
      <w:r w:rsidRPr="00067A21">
        <w:rPr>
          <w:rFonts w:ascii="宋体" w:hAnsi="宋体" w:hint="eastAsia"/>
          <w:b/>
          <w:color w:val="000000"/>
          <w:kern w:val="0"/>
          <w:sz w:val="24"/>
          <w:szCs w:val="30"/>
        </w:rPr>
        <w:lastRenderedPageBreak/>
        <w:t>１</w:t>
      </w:r>
      <w:r w:rsidR="00662D7A">
        <w:rPr>
          <w:rFonts w:ascii="宋体" w:hAnsi="宋体" w:hint="eastAsia"/>
          <w:b/>
          <w:color w:val="000000"/>
          <w:kern w:val="0"/>
          <w:sz w:val="24"/>
          <w:szCs w:val="30"/>
        </w:rPr>
        <w:t xml:space="preserve"> </w:t>
      </w:r>
      <w:r w:rsidR="000A2A54" w:rsidRPr="00067A21">
        <w:rPr>
          <w:rFonts w:ascii="宋体" w:hAnsi="宋体" w:hint="eastAsia"/>
          <w:b/>
          <w:color w:val="000000"/>
          <w:kern w:val="0"/>
          <w:sz w:val="24"/>
          <w:szCs w:val="30"/>
        </w:rPr>
        <w:t>创意设计类作品。</w:t>
      </w:r>
      <w:r w:rsidR="000A2A54" w:rsidRPr="00067A21">
        <w:rPr>
          <w:rFonts w:ascii="宋体" w:hAnsi="宋体" w:hint="eastAsia"/>
          <w:color w:val="000000"/>
          <w:kern w:val="0"/>
          <w:sz w:val="24"/>
          <w:szCs w:val="30"/>
        </w:rPr>
        <w:t>该类作品主要包括小发明小制作、专业工具的改良创新等实物类创意和产品外观设计等方案类创意两类。实物制作类作品须提供作品效果图、设计稿、制作流程、技术参数、作品说明及其他说明材料。创意类设计作品必须提供制作成品、设计图纸、作品说明及其他说明材料。</w:t>
      </w:r>
    </w:p>
    <w:p w:rsidR="000A2A54" w:rsidRPr="00067A21" w:rsidRDefault="00D61173" w:rsidP="000A2A54">
      <w:pPr>
        <w:spacing w:line="600" w:lineRule="exact"/>
        <w:ind w:firstLineChars="200" w:firstLine="482"/>
        <w:rPr>
          <w:rFonts w:ascii="宋体" w:hAnsi="宋体"/>
          <w:color w:val="000000"/>
          <w:kern w:val="0"/>
          <w:sz w:val="24"/>
          <w:szCs w:val="30"/>
        </w:rPr>
      </w:pPr>
      <w:r w:rsidRPr="00067A21">
        <w:rPr>
          <w:rFonts w:ascii="宋体" w:hAnsi="宋体" w:hint="eastAsia"/>
          <w:b/>
          <w:color w:val="000000"/>
          <w:kern w:val="0"/>
          <w:sz w:val="24"/>
          <w:szCs w:val="30"/>
        </w:rPr>
        <w:t>２</w:t>
      </w:r>
      <w:r w:rsidR="00662D7A">
        <w:rPr>
          <w:rFonts w:ascii="宋体" w:hAnsi="宋体" w:hint="eastAsia"/>
          <w:b/>
          <w:color w:val="000000"/>
          <w:kern w:val="0"/>
          <w:sz w:val="24"/>
          <w:szCs w:val="30"/>
        </w:rPr>
        <w:t xml:space="preserve"> </w:t>
      </w:r>
      <w:r w:rsidR="000A2A54" w:rsidRPr="00067A21">
        <w:rPr>
          <w:rFonts w:ascii="宋体" w:hAnsi="宋体" w:hint="eastAsia"/>
          <w:b/>
          <w:color w:val="000000"/>
          <w:kern w:val="0"/>
          <w:sz w:val="24"/>
          <w:szCs w:val="30"/>
        </w:rPr>
        <w:t>创新技术类作品。</w:t>
      </w:r>
      <w:r w:rsidR="000A2A54" w:rsidRPr="00067A21">
        <w:rPr>
          <w:rFonts w:ascii="宋体" w:hAnsi="宋体" w:hint="eastAsia"/>
          <w:color w:val="000000"/>
          <w:kern w:val="0"/>
          <w:sz w:val="24"/>
          <w:szCs w:val="30"/>
        </w:rPr>
        <w:t>在申报时，须提供革新优化方案的设计方案、实验数据、效果验证报告、操作流程、注意事项、潜在问题分析、改进成本分析及其他说明材料。</w:t>
      </w:r>
    </w:p>
    <w:p w:rsidR="000A2A54" w:rsidRPr="00067A21" w:rsidRDefault="00D61173" w:rsidP="000A2A54">
      <w:pPr>
        <w:spacing w:line="600" w:lineRule="exact"/>
        <w:ind w:firstLineChars="200" w:firstLine="482"/>
        <w:rPr>
          <w:rFonts w:ascii="宋体" w:hAnsi="宋体"/>
          <w:color w:val="000000"/>
          <w:kern w:val="0"/>
          <w:sz w:val="24"/>
          <w:szCs w:val="30"/>
        </w:rPr>
      </w:pPr>
      <w:r w:rsidRPr="00067A21">
        <w:rPr>
          <w:rFonts w:ascii="宋体" w:hAnsi="宋体" w:hint="eastAsia"/>
          <w:b/>
          <w:color w:val="000000"/>
          <w:kern w:val="0"/>
          <w:sz w:val="24"/>
          <w:szCs w:val="30"/>
        </w:rPr>
        <w:t>３</w:t>
      </w:r>
      <w:r w:rsidR="00662D7A">
        <w:rPr>
          <w:rFonts w:ascii="宋体" w:hAnsi="宋体" w:hint="eastAsia"/>
          <w:b/>
          <w:color w:val="000000"/>
          <w:kern w:val="0"/>
          <w:sz w:val="24"/>
          <w:szCs w:val="30"/>
        </w:rPr>
        <w:t xml:space="preserve"> </w:t>
      </w:r>
      <w:r w:rsidR="000A2A54" w:rsidRPr="00067A21">
        <w:rPr>
          <w:rFonts w:ascii="宋体" w:hAnsi="宋体" w:hint="eastAsia"/>
          <w:b/>
          <w:color w:val="000000"/>
          <w:kern w:val="0"/>
          <w:sz w:val="24"/>
          <w:szCs w:val="30"/>
        </w:rPr>
        <w:t>创业</w:t>
      </w:r>
      <w:r w:rsidR="00C81049">
        <w:rPr>
          <w:rFonts w:ascii="宋体" w:hAnsi="宋体" w:hint="eastAsia"/>
          <w:b/>
          <w:color w:val="000000"/>
          <w:kern w:val="0"/>
          <w:sz w:val="24"/>
          <w:szCs w:val="30"/>
        </w:rPr>
        <w:t>实践（</w:t>
      </w:r>
      <w:r w:rsidR="000A2A54" w:rsidRPr="00067A21">
        <w:rPr>
          <w:rFonts w:ascii="宋体" w:hAnsi="宋体" w:hint="eastAsia"/>
          <w:b/>
          <w:color w:val="000000"/>
          <w:kern w:val="0"/>
          <w:sz w:val="24"/>
          <w:szCs w:val="30"/>
        </w:rPr>
        <w:t>计划</w:t>
      </w:r>
      <w:r w:rsidR="00C81049">
        <w:rPr>
          <w:rFonts w:ascii="宋体" w:hAnsi="宋体" w:hint="eastAsia"/>
          <w:b/>
          <w:color w:val="000000"/>
          <w:kern w:val="0"/>
          <w:sz w:val="24"/>
          <w:szCs w:val="30"/>
        </w:rPr>
        <w:t>）</w:t>
      </w:r>
      <w:r w:rsidR="000A2A54" w:rsidRPr="00067A21">
        <w:rPr>
          <w:rFonts w:ascii="宋体" w:hAnsi="宋体" w:hint="eastAsia"/>
          <w:b/>
          <w:color w:val="000000"/>
          <w:kern w:val="0"/>
          <w:sz w:val="24"/>
          <w:szCs w:val="30"/>
        </w:rPr>
        <w:t>类作品。</w:t>
      </w:r>
      <w:r w:rsidR="000A2A54" w:rsidRPr="00067A21">
        <w:rPr>
          <w:rFonts w:ascii="宋体" w:hAnsi="宋体" w:hint="eastAsia"/>
          <w:color w:val="000000"/>
          <w:kern w:val="0"/>
          <w:sz w:val="24"/>
          <w:szCs w:val="30"/>
        </w:rPr>
        <w:t>该类作品在申报时，要提供创业计划的行业背景分析、市场需求分析、顾客群分析、盈利模式构建、项目投资、利润测算等论证材料，并将市场调研问卷作为附件随同作品一同上报，并须提供有关作品详细的说明材料。</w:t>
      </w:r>
    </w:p>
    <w:p w:rsidR="000A2A54" w:rsidRPr="00067A21" w:rsidRDefault="00D61173" w:rsidP="000A2A54">
      <w:pPr>
        <w:spacing w:line="600" w:lineRule="exact"/>
        <w:ind w:firstLineChars="200" w:firstLine="482"/>
        <w:rPr>
          <w:rFonts w:ascii="宋体" w:hAnsi="宋体"/>
          <w:color w:val="000000"/>
          <w:kern w:val="0"/>
          <w:sz w:val="24"/>
          <w:szCs w:val="30"/>
        </w:rPr>
      </w:pPr>
      <w:r w:rsidRPr="00067A21">
        <w:rPr>
          <w:rFonts w:ascii="宋体" w:hAnsi="宋体" w:hint="eastAsia"/>
          <w:b/>
          <w:color w:val="000000"/>
          <w:kern w:val="0"/>
          <w:sz w:val="24"/>
          <w:szCs w:val="30"/>
        </w:rPr>
        <w:t>４</w:t>
      </w:r>
      <w:r w:rsidR="00662D7A">
        <w:rPr>
          <w:rFonts w:ascii="宋体" w:hAnsi="宋体" w:hint="eastAsia"/>
          <w:b/>
          <w:color w:val="000000"/>
          <w:kern w:val="0"/>
          <w:sz w:val="24"/>
          <w:szCs w:val="30"/>
        </w:rPr>
        <w:t xml:space="preserve"> </w:t>
      </w:r>
      <w:r w:rsidR="000A2A54" w:rsidRPr="00067A21">
        <w:rPr>
          <w:rFonts w:ascii="宋体" w:hAnsi="宋体" w:hint="eastAsia"/>
          <w:b/>
          <w:color w:val="000000"/>
          <w:kern w:val="0"/>
          <w:sz w:val="24"/>
          <w:szCs w:val="30"/>
        </w:rPr>
        <w:t>社会调研论文类作品。</w:t>
      </w:r>
      <w:r w:rsidR="000A2A54" w:rsidRPr="00067A21">
        <w:rPr>
          <w:rFonts w:ascii="宋体" w:hAnsi="宋体" w:hint="eastAsia"/>
          <w:color w:val="000000"/>
          <w:kern w:val="0"/>
          <w:sz w:val="24"/>
          <w:szCs w:val="30"/>
        </w:rPr>
        <w:t>申报时须从选题背景、调查对象、调查方法、调查工具、调查程序、数据分析、问题总结、对策建议等方面，客观反映出选题的真实状况。并将调查工具及部分调研数据作为附录材料上报。调研数据必须真实有效，严禁杜撰。</w:t>
      </w:r>
    </w:p>
    <w:p w:rsidR="00595568" w:rsidRPr="00067A21" w:rsidRDefault="00595568" w:rsidP="000A2A54">
      <w:pPr>
        <w:spacing w:line="600" w:lineRule="exact"/>
        <w:ind w:firstLineChars="200" w:firstLine="482"/>
        <w:rPr>
          <w:rFonts w:ascii="宋体" w:hAnsi="宋体"/>
          <w:b/>
          <w:color w:val="000000"/>
          <w:kern w:val="0"/>
          <w:sz w:val="24"/>
          <w:szCs w:val="30"/>
        </w:rPr>
      </w:pPr>
      <w:r w:rsidRPr="00067A21">
        <w:rPr>
          <w:rFonts w:ascii="宋体" w:hAnsi="宋体" w:hint="eastAsia"/>
          <w:b/>
          <w:color w:val="000000"/>
          <w:kern w:val="0"/>
          <w:sz w:val="24"/>
          <w:szCs w:val="30"/>
        </w:rPr>
        <w:t>5</w:t>
      </w:r>
      <w:r w:rsidR="00662D7A">
        <w:rPr>
          <w:rFonts w:ascii="宋体" w:hAnsi="宋体" w:hint="eastAsia"/>
          <w:b/>
          <w:color w:val="000000"/>
          <w:kern w:val="0"/>
          <w:sz w:val="24"/>
          <w:szCs w:val="30"/>
        </w:rPr>
        <w:t xml:space="preserve">  </w:t>
      </w:r>
      <w:r w:rsidRPr="00067A21">
        <w:rPr>
          <w:rFonts w:ascii="宋体" w:hAnsi="宋体" w:hint="eastAsia"/>
          <w:b/>
          <w:color w:val="000000" w:themeColor="text1"/>
          <w:kern w:val="0"/>
          <w:sz w:val="24"/>
          <w:szCs w:val="30"/>
        </w:rPr>
        <w:t>互联网</w:t>
      </w:r>
      <w:r w:rsidRPr="00067A21">
        <w:rPr>
          <w:rFonts w:ascii="宋体" w:hAnsi="宋体"/>
          <w:b/>
          <w:color w:val="000000" w:themeColor="text1"/>
          <w:kern w:val="0"/>
          <w:sz w:val="24"/>
          <w:szCs w:val="30"/>
        </w:rPr>
        <w:t>+创新创业</w:t>
      </w:r>
      <w:r w:rsidRPr="00067A21">
        <w:rPr>
          <w:rFonts w:ascii="宋体" w:hAnsi="宋体" w:hint="eastAsia"/>
          <w:b/>
          <w:color w:val="000000" w:themeColor="text1"/>
          <w:kern w:val="0"/>
          <w:sz w:val="24"/>
          <w:szCs w:val="30"/>
        </w:rPr>
        <w:t>网店</w:t>
      </w:r>
      <w:r w:rsidRPr="00067A21">
        <w:rPr>
          <w:rFonts w:ascii="宋体" w:hAnsi="宋体"/>
          <w:b/>
          <w:color w:val="000000" w:themeColor="text1"/>
          <w:kern w:val="0"/>
          <w:sz w:val="24"/>
          <w:szCs w:val="30"/>
        </w:rPr>
        <w:t>设计。</w:t>
      </w:r>
      <w:r w:rsidR="0004192C" w:rsidRPr="00067A21">
        <w:rPr>
          <w:rFonts w:ascii="宋体" w:hAnsi="宋体" w:hint="eastAsia"/>
          <w:color w:val="000000" w:themeColor="text1"/>
          <w:kern w:val="0"/>
          <w:sz w:val="24"/>
          <w:szCs w:val="30"/>
        </w:rPr>
        <w:t>该类</w:t>
      </w:r>
      <w:r w:rsidR="0004192C" w:rsidRPr="00067A21">
        <w:rPr>
          <w:rFonts w:ascii="宋体" w:hAnsi="宋体"/>
          <w:color w:val="000000" w:themeColor="text1"/>
          <w:kern w:val="0"/>
          <w:sz w:val="24"/>
          <w:szCs w:val="30"/>
        </w:rPr>
        <w:t>作品申报时，</w:t>
      </w:r>
      <w:r w:rsidR="0004192C" w:rsidRPr="00067A21">
        <w:rPr>
          <w:rFonts w:ascii="宋体" w:hAnsi="宋体" w:hint="eastAsia"/>
          <w:color w:val="000000" w:themeColor="text1"/>
          <w:kern w:val="0"/>
          <w:sz w:val="24"/>
          <w:szCs w:val="30"/>
        </w:rPr>
        <w:t>材料</w:t>
      </w:r>
      <w:r w:rsidR="0004192C" w:rsidRPr="00067A21">
        <w:rPr>
          <w:rFonts w:ascii="宋体" w:hAnsi="宋体"/>
          <w:color w:val="000000" w:themeColor="text1"/>
          <w:kern w:val="0"/>
          <w:sz w:val="24"/>
          <w:szCs w:val="30"/>
        </w:rPr>
        <w:t>内容充实</w:t>
      </w:r>
      <w:r w:rsidR="0004192C" w:rsidRPr="00067A21">
        <w:rPr>
          <w:rFonts w:ascii="宋体" w:hAnsi="宋体" w:hint="eastAsia"/>
          <w:color w:val="000000" w:themeColor="text1"/>
          <w:kern w:val="0"/>
          <w:sz w:val="24"/>
          <w:szCs w:val="30"/>
        </w:rPr>
        <w:t>、真实</w:t>
      </w:r>
      <w:r w:rsidR="0004192C" w:rsidRPr="00067A21">
        <w:rPr>
          <w:rFonts w:ascii="宋体" w:hAnsi="宋体"/>
          <w:color w:val="000000" w:themeColor="text1"/>
          <w:kern w:val="0"/>
          <w:sz w:val="24"/>
          <w:szCs w:val="30"/>
        </w:rPr>
        <w:t>，充分反映网店及产品特点。</w:t>
      </w:r>
      <w:r w:rsidR="0004192C" w:rsidRPr="00067A21">
        <w:rPr>
          <w:rFonts w:ascii="宋体" w:hAnsi="宋体" w:hint="eastAsia"/>
          <w:color w:val="000000" w:themeColor="text1"/>
          <w:kern w:val="0"/>
          <w:sz w:val="24"/>
          <w:szCs w:val="30"/>
        </w:rPr>
        <w:t>店铺</w:t>
      </w:r>
      <w:r w:rsidR="0004192C" w:rsidRPr="00067A21">
        <w:rPr>
          <w:rFonts w:ascii="宋体" w:hAnsi="宋体"/>
          <w:color w:val="000000" w:themeColor="text1"/>
          <w:kern w:val="0"/>
          <w:sz w:val="24"/>
          <w:szCs w:val="30"/>
        </w:rPr>
        <w:t>商品分类清晰，内容搭配合理，重点突出，</w:t>
      </w:r>
      <w:r w:rsidR="0004192C" w:rsidRPr="00067A21">
        <w:rPr>
          <w:rFonts w:ascii="宋体" w:hAnsi="宋体" w:hint="eastAsia"/>
          <w:color w:val="000000" w:themeColor="text1"/>
          <w:kern w:val="0"/>
          <w:sz w:val="24"/>
          <w:szCs w:val="30"/>
        </w:rPr>
        <w:t>美观</w:t>
      </w:r>
      <w:r w:rsidR="0004192C" w:rsidRPr="00067A21">
        <w:rPr>
          <w:rFonts w:ascii="宋体" w:hAnsi="宋体"/>
          <w:color w:val="000000" w:themeColor="text1"/>
          <w:kern w:val="0"/>
          <w:sz w:val="24"/>
          <w:szCs w:val="30"/>
        </w:rPr>
        <w:t>大方</w:t>
      </w:r>
      <w:r w:rsidR="0004192C" w:rsidRPr="00067A21">
        <w:rPr>
          <w:rFonts w:ascii="宋体" w:hAnsi="宋体" w:hint="eastAsia"/>
          <w:color w:val="000000" w:themeColor="text1"/>
          <w:kern w:val="0"/>
          <w:sz w:val="24"/>
          <w:szCs w:val="30"/>
        </w:rPr>
        <w:t>，</w:t>
      </w:r>
      <w:r w:rsidR="0004192C" w:rsidRPr="00067A21">
        <w:rPr>
          <w:rFonts w:ascii="宋体" w:hAnsi="宋体"/>
          <w:color w:val="000000" w:themeColor="text1"/>
          <w:kern w:val="0"/>
          <w:sz w:val="24"/>
          <w:szCs w:val="30"/>
        </w:rPr>
        <w:t>无不良内容和照片。</w:t>
      </w:r>
      <w:r w:rsidR="0004192C" w:rsidRPr="00067A21">
        <w:rPr>
          <w:rFonts w:ascii="宋体" w:hAnsi="宋体" w:hint="eastAsia"/>
          <w:color w:val="000000" w:themeColor="text1"/>
          <w:kern w:val="0"/>
          <w:sz w:val="24"/>
          <w:szCs w:val="30"/>
        </w:rPr>
        <w:t>不得</w:t>
      </w:r>
      <w:r w:rsidR="0004192C" w:rsidRPr="00067A21">
        <w:rPr>
          <w:rFonts w:ascii="宋体" w:hAnsi="宋体"/>
          <w:color w:val="000000" w:themeColor="text1"/>
          <w:kern w:val="0"/>
          <w:sz w:val="24"/>
          <w:szCs w:val="30"/>
        </w:rPr>
        <w:t>弄虚作假，借用他人店铺来参加</w:t>
      </w:r>
      <w:r w:rsidR="0004192C" w:rsidRPr="00067A21">
        <w:rPr>
          <w:rFonts w:ascii="宋体" w:hAnsi="宋体" w:hint="eastAsia"/>
          <w:color w:val="000000" w:themeColor="text1"/>
          <w:kern w:val="0"/>
          <w:sz w:val="24"/>
          <w:szCs w:val="30"/>
        </w:rPr>
        <w:t>本次</w:t>
      </w:r>
      <w:r w:rsidR="0004192C" w:rsidRPr="00067A21">
        <w:rPr>
          <w:rFonts w:ascii="宋体" w:hAnsi="宋体"/>
          <w:color w:val="000000" w:themeColor="text1"/>
          <w:kern w:val="0"/>
          <w:sz w:val="24"/>
          <w:szCs w:val="30"/>
        </w:rPr>
        <w:t>比赛</w:t>
      </w:r>
      <w:r w:rsidR="0004192C" w:rsidRPr="00067A21">
        <w:rPr>
          <w:rFonts w:ascii="宋体" w:hAnsi="宋体" w:hint="eastAsia"/>
          <w:color w:val="000000" w:themeColor="text1"/>
          <w:kern w:val="0"/>
          <w:sz w:val="24"/>
          <w:szCs w:val="30"/>
        </w:rPr>
        <w:t>，</w:t>
      </w:r>
      <w:r w:rsidR="0004192C" w:rsidRPr="00067A21">
        <w:rPr>
          <w:rFonts w:ascii="宋体" w:hAnsi="宋体"/>
          <w:color w:val="000000" w:themeColor="text1"/>
          <w:kern w:val="0"/>
          <w:sz w:val="24"/>
          <w:szCs w:val="30"/>
        </w:rPr>
        <w:t>一经查出立即取消参赛资格。</w:t>
      </w:r>
    </w:p>
    <w:p w:rsidR="00FA085E" w:rsidRPr="00067A21" w:rsidRDefault="00D61173" w:rsidP="00D61173">
      <w:pPr>
        <w:spacing w:line="560" w:lineRule="exact"/>
        <w:ind w:firstLineChars="200" w:firstLine="482"/>
        <w:rPr>
          <w:rFonts w:ascii="宋体" w:hAnsi="宋体"/>
          <w:b/>
          <w:color w:val="000000" w:themeColor="text1"/>
          <w:kern w:val="0"/>
          <w:sz w:val="24"/>
          <w:szCs w:val="30"/>
        </w:rPr>
      </w:pPr>
      <w:r w:rsidRPr="00067A21">
        <w:rPr>
          <w:rFonts w:ascii="宋体" w:hAnsi="宋体" w:hint="eastAsia"/>
          <w:b/>
          <w:color w:val="000000" w:themeColor="text1"/>
          <w:kern w:val="0"/>
          <w:sz w:val="24"/>
          <w:szCs w:val="30"/>
        </w:rPr>
        <w:t>（三）</w:t>
      </w:r>
      <w:r w:rsidR="000A2A54" w:rsidRPr="00067A21">
        <w:rPr>
          <w:rFonts w:ascii="宋体" w:hAnsi="宋体" w:hint="eastAsia"/>
          <w:b/>
          <w:color w:val="000000" w:themeColor="text1"/>
          <w:kern w:val="0"/>
          <w:sz w:val="24"/>
          <w:szCs w:val="30"/>
        </w:rPr>
        <w:t>推报</w:t>
      </w:r>
      <w:r w:rsidR="00681952" w:rsidRPr="00067A21">
        <w:rPr>
          <w:rFonts w:ascii="宋体" w:hAnsi="宋体"/>
          <w:b/>
          <w:color w:val="000000" w:themeColor="text1"/>
          <w:kern w:val="0"/>
          <w:sz w:val="24"/>
          <w:szCs w:val="30"/>
        </w:rPr>
        <w:t>名额分配。</w:t>
      </w:r>
    </w:p>
    <w:p w:rsidR="000A2A54" w:rsidRPr="00067A21" w:rsidRDefault="000A2A54" w:rsidP="00FA085E">
      <w:pPr>
        <w:spacing w:line="560" w:lineRule="exact"/>
        <w:ind w:firstLineChars="200" w:firstLine="480"/>
        <w:rPr>
          <w:rFonts w:ascii="宋体" w:hAnsi="宋体"/>
          <w:color w:val="000000"/>
          <w:kern w:val="0"/>
          <w:sz w:val="24"/>
          <w:szCs w:val="30"/>
        </w:rPr>
      </w:pPr>
      <w:r w:rsidRPr="00067A21">
        <w:rPr>
          <w:rFonts w:ascii="宋体" w:hAnsi="宋体" w:hint="eastAsia"/>
          <w:color w:val="000000"/>
          <w:kern w:val="0"/>
          <w:sz w:val="24"/>
          <w:szCs w:val="30"/>
        </w:rPr>
        <w:t>各二级学院针对大赛下设的</w:t>
      </w:r>
      <w:r w:rsidR="00595568" w:rsidRPr="00067A21">
        <w:rPr>
          <w:rFonts w:ascii="宋体" w:hAnsi="宋体"/>
          <w:color w:val="000000"/>
          <w:kern w:val="0"/>
          <w:sz w:val="24"/>
          <w:szCs w:val="30"/>
        </w:rPr>
        <w:t>5</w:t>
      </w:r>
      <w:r w:rsidR="000E337E" w:rsidRPr="00067A21">
        <w:rPr>
          <w:rFonts w:ascii="宋体" w:hAnsi="宋体" w:hint="eastAsia"/>
          <w:color w:val="000000"/>
          <w:kern w:val="0"/>
          <w:sz w:val="24"/>
          <w:szCs w:val="30"/>
        </w:rPr>
        <w:t>项主体赛事组织初</w:t>
      </w:r>
      <w:r w:rsidRPr="00067A21">
        <w:rPr>
          <w:rFonts w:ascii="宋体" w:hAnsi="宋体" w:hint="eastAsia"/>
          <w:color w:val="000000"/>
          <w:kern w:val="0"/>
          <w:sz w:val="24"/>
          <w:szCs w:val="30"/>
        </w:rPr>
        <w:t>赛</w:t>
      </w:r>
      <w:r w:rsidR="00823A53" w:rsidRPr="00067A21">
        <w:rPr>
          <w:rFonts w:ascii="宋体" w:hAnsi="宋体" w:hint="eastAsia"/>
          <w:color w:val="000000"/>
          <w:kern w:val="0"/>
          <w:sz w:val="24"/>
          <w:szCs w:val="30"/>
        </w:rPr>
        <w:t>，</w:t>
      </w:r>
      <w:r w:rsidRPr="00067A21">
        <w:rPr>
          <w:rFonts w:ascii="宋体" w:hAnsi="宋体" w:hint="eastAsia"/>
          <w:color w:val="000000"/>
          <w:kern w:val="0"/>
          <w:sz w:val="24"/>
          <w:szCs w:val="30"/>
        </w:rPr>
        <w:t>各二级学院在推报项目时，各类项目的比例不作限制。竞赛评委会将在复赛阶段，针对各类项目实行相同的评审规则；计算总分时，将视已创业项目实际运营情况，在其实得总分基础</w:t>
      </w:r>
      <w:r w:rsidRPr="00067A21">
        <w:rPr>
          <w:rFonts w:ascii="宋体" w:hAnsi="宋体" w:hint="eastAsia"/>
          <w:color w:val="000000"/>
          <w:kern w:val="0"/>
          <w:sz w:val="24"/>
          <w:szCs w:val="30"/>
        </w:rPr>
        <w:lastRenderedPageBreak/>
        <w:t>上给予1%至5%的加分。各二级学院汇总经预赛产生的项目，对项目申报表及相关材料的填写情况进行把关，按照统一要求，报送至竞赛组委会。</w:t>
      </w:r>
    </w:p>
    <w:p w:rsidR="006C74E6" w:rsidRPr="00067A21" w:rsidRDefault="006C74E6" w:rsidP="006C74E6">
      <w:pPr>
        <w:widowControl/>
        <w:spacing w:line="720" w:lineRule="atLeast"/>
        <w:jc w:val="center"/>
        <w:rPr>
          <w:rFonts w:ascii="宋体" w:hAnsi="宋体"/>
          <w:color w:val="000000"/>
          <w:kern w:val="0"/>
          <w:sz w:val="24"/>
          <w:szCs w:val="30"/>
        </w:rPr>
      </w:pPr>
      <w:r w:rsidRPr="00067A21">
        <w:rPr>
          <w:rFonts w:ascii="宋体" w:hAnsi="宋体" w:hint="eastAsia"/>
          <w:color w:val="000000"/>
          <w:kern w:val="0"/>
          <w:sz w:val="24"/>
          <w:szCs w:val="30"/>
        </w:rPr>
        <w:t>竞赛作品数额分配表</w:t>
      </w:r>
    </w:p>
    <w:tbl>
      <w:tblPr>
        <w:tblW w:w="0" w:type="auto"/>
        <w:tblInd w:w="250" w:type="dxa"/>
        <w:tblLayout w:type="fixed"/>
        <w:tblLook w:val="0000" w:firstRow="0" w:lastRow="0" w:firstColumn="0" w:lastColumn="0" w:noHBand="0" w:noVBand="0"/>
      </w:tblPr>
      <w:tblGrid>
        <w:gridCol w:w="3686"/>
        <w:gridCol w:w="4394"/>
      </w:tblGrid>
      <w:tr w:rsidR="006D41FB" w:rsidRPr="00067A21" w:rsidTr="006D41FB">
        <w:tc>
          <w:tcPr>
            <w:tcW w:w="3686" w:type="dxa"/>
            <w:tcBorders>
              <w:top w:val="single" w:sz="4" w:space="0" w:color="000000"/>
              <w:left w:val="single" w:sz="4" w:space="0" w:color="000000"/>
              <w:bottom w:val="single" w:sz="4" w:space="0" w:color="000000"/>
              <w:right w:val="single" w:sz="4" w:space="0" w:color="000000"/>
            </w:tcBorders>
            <w:vAlign w:val="center"/>
          </w:tcPr>
          <w:p w:rsidR="006D41FB" w:rsidRPr="00067A21" w:rsidRDefault="00067A21" w:rsidP="004B0F00">
            <w:pPr>
              <w:widowControl/>
              <w:spacing w:line="480" w:lineRule="exact"/>
              <w:jc w:val="center"/>
              <w:rPr>
                <w:rFonts w:ascii="宋体" w:hAnsi="宋体"/>
                <w:b/>
                <w:color w:val="000000"/>
                <w:kern w:val="0"/>
                <w:szCs w:val="21"/>
              </w:rPr>
            </w:pPr>
            <w:r w:rsidRPr="00067A21">
              <w:rPr>
                <w:rFonts w:ascii="宋体" w:hAnsi="宋体" w:hint="eastAsia"/>
                <w:b/>
                <w:color w:val="000000"/>
                <w:kern w:val="0"/>
                <w:szCs w:val="21"/>
              </w:rPr>
              <w:t>二级</w:t>
            </w:r>
            <w:r w:rsidRPr="00067A21">
              <w:rPr>
                <w:rFonts w:ascii="宋体" w:hAnsi="宋体"/>
                <w:b/>
                <w:color w:val="000000"/>
                <w:kern w:val="0"/>
                <w:szCs w:val="21"/>
              </w:rPr>
              <w:t>学院</w:t>
            </w:r>
          </w:p>
        </w:tc>
        <w:tc>
          <w:tcPr>
            <w:tcW w:w="4394" w:type="dxa"/>
            <w:tcBorders>
              <w:top w:val="single" w:sz="4" w:space="0" w:color="000000"/>
              <w:left w:val="nil"/>
              <w:bottom w:val="single" w:sz="4" w:space="0" w:color="000000"/>
              <w:right w:val="single" w:sz="4" w:space="0" w:color="000000"/>
            </w:tcBorders>
            <w:vAlign w:val="center"/>
          </w:tcPr>
          <w:p w:rsidR="006D41FB" w:rsidRPr="00067A21" w:rsidRDefault="006D41FB" w:rsidP="004B0F00">
            <w:pPr>
              <w:widowControl/>
              <w:spacing w:line="480" w:lineRule="exact"/>
              <w:jc w:val="center"/>
              <w:rPr>
                <w:rFonts w:ascii="宋体" w:hAnsi="宋体"/>
                <w:b/>
                <w:color w:val="000000"/>
                <w:kern w:val="0"/>
                <w:szCs w:val="21"/>
              </w:rPr>
            </w:pPr>
            <w:r w:rsidRPr="00067A21">
              <w:rPr>
                <w:rFonts w:ascii="宋体" w:hAnsi="宋体" w:hint="eastAsia"/>
                <w:b/>
                <w:color w:val="000000"/>
                <w:kern w:val="0"/>
                <w:szCs w:val="21"/>
              </w:rPr>
              <w:t>数额</w:t>
            </w:r>
          </w:p>
        </w:tc>
      </w:tr>
      <w:tr w:rsidR="006D41FB" w:rsidRPr="00067A21" w:rsidTr="006D41FB">
        <w:tc>
          <w:tcPr>
            <w:tcW w:w="3686" w:type="dxa"/>
            <w:tcBorders>
              <w:top w:val="single" w:sz="4" w:space="0" w:color="000000"/>
              <w:left w:val="single" w:sz="4" w:space="0" w:color="000000"/>
              <w:bottom w:val="single" w:sz="4" w:space="0" w:color="000000"/>
              <w:right w:val="single" w:sz="4" w:space="0" w:color="000000"/>
            </w:tcBorders>
            <w:vAlign w:val="center"/>
          </w:tcPr>
          <w:p w:rsidR="006D41FB" w:rsidRPr="00067A21" w:rsidRDefault="006D41FB" w:rsidP="004B0F00">
            <w:pPr>
              <w:widowControl/>
              <w:spacing w:line="480" w:lineRule="exact"/>
              <w:jc w:val="center"/>
              <w:rPr>
                <w:rFonts w:ascii="宋体" w:hAnsi="宋体"/>
                <w:color w:val="000000"/>
                <w:kern w:val="0"/>
                <w:szCs w:val="21"/>
              </w:rPr>
            </w:pPr>
            <w:r w:rsidRPr="00067A21">
              <w:rPr>
                <w:rFonts w:ascii="宋体" w:hAnsi="宋体" w:hint="eastAsia"/>
                <w:color w:val="000000"/>
                <w:kern w:val="0"/>
                <w:szCs w:val="21"/>
              </w:rPr>
              <w:t>商贸学院</w:t>
            </w:r>
          </w:p>
        </w:tc>
        <w:tc>
          <w:tcPr>
            <w:tcW w:w="4394" w:type="dxa"/>
            <w:tcBorders>
              <w:top w:val="single" w:sz="4" w:space="0" w:color="000000"/>
              <w:left w:val="nil"/>
              <w:bottom w:val="single" w:sz="4" w:space="0" w:color="000000"/>
              <w:right w:val="single" w:sz="4" w:space="0" w:color="000000"/>
            </w:tcBorders>
            <w:vAlign w:val="center"/>
          </w:tcPr>
          <w:p w:rsidR="006D41FB" w:rsidRPr="00067A21" w:rsidRDefault="000D3C3E" w:rsidP="004B0F00">
            <w:pPr>
              <w:widowControl/>
              <w:spacing w:line="480" w:lineRule="exact"/>
              <w:jc w:val="center"/>
              <w:rPr>
                <w:rFonts w:ascii="宋体" w:hAnsi="宋体"/>
                <w:color w:val="000000"/>
                <w:kern w:val="0"/>
                <w:szCs w:val="21"/>
              </w:rPr>
            </w:pPr>
            <w:r w:rsidRPr="00067A21">
              <w:rPr>
                <w:rFonts w:ascii="宋体" w:hAnsi="宋体"/>
                <w:color w:val="000000"/>
                <w:kern w:val="0"/>
                <w:szCs w:val="21"/>
              </w:rPr>
              <w:t>8</w:t>
            </w:r>
          </w:p>
        </w:tc>
      </w:tr>
      <w:tr w:rsidR="006D41FB" w:rsidRPr="00067A21" w:rsidTr="006D41FB">
        <w:tc>
          <w:tcPr>
            <w:tcW w:w="3686" w:type="dxa"/>
            <w:tcBorders>
              <w:top w:val="single" w:sz="4" w:space="0" w:color="000000"/>
              <w:left w:val="single" w:sz="4" w:space="0" w:color="000000"/>
              <w:bottom w:val="single" w:sz="4" w:space="0" w:color="000000"/>
              <w:right w:val="single" w:sz="4" w:space="0" w:color="000000"/>
            </w:tcBorders>
            <w:vAlign w:val="center"/>
          </w:tcPr>
          <w:p w:rsidR="006D41FB" w:rsidRPr="00067A21" w:rsidRDefault="006D41FB" w:rsidP="004B0F00">
            <w:pPr>
              <w:widowControl/>
              <w:spacing w:line="480" w:lineRule="exact"/>
              <w:jc w:val="center"/>
              <w:rPr>
                <w:rFonts w:ascii="宋体" w:hAnsi="宋体"/>
                <w:color w:val="000000"/>
                <w:kern w:val="0"/>
                <w:szCs w:val="21"/>
              </w:rPr>
            </w:pPr>
            <w:r w:rsidRPr="00067A21">
              <w:rPr>
                <w:rFonts w:ascii="宋体" w:hAnsi="宋体" w:hint="eastAsia"/>
                <w:color w:val="000000"/>
                <w:kern w:val="0"/>
                <w:szCs w:val="21"/>
              </w:rPr>
              <w:t>管理学院</w:t>
            </w:r>
          </w:p>
        </w:tc>
        <w:tc>
          <w:tcPr>
            <w:tcW w:w="4394" w:type="dxa"/>
            <w:tcBorders>
              <w:top w:val="single" w:sz="4" w:space="0" w:color="000000"/>
              <w:left w:val="nil"/>
              <w:bottom w:val="single" w:sz="4" w:space="0" w:color="000000"/>
              <w:right w:val="single" w:sz="4" w:space="0" w:color="000000"/>
            </w:tcBorders>
            <w:vAlign w:val="center"/>
          </w:tcPr>
          <w:p w:rsidR="006D41FB" w:rsidRPr="00067A21" w:rsidRDefault="000D3C3E" w:rsidP="004B0F00">
            <w:pPr>
              <w:widowControl/>
              <w:spacing w:line="480" w:lineRule="exact"/>
              <w:jc w:val="center"/>
              <w:rPr>
                <w:rFonts w:ascii="宋体" w:hAnsi="宋体"/>
                <w:color w:val="000000"/>
                <w:kern w:val="0"/>
                <w:szCs w:val="21"/>
              </w:rPr>
            </w:pPr>
            <w:r w:rsidRPr="00067A21">
              <w:rPr>
                <w:rFonts w:ascii="宋体" w:hAnsi="宋体"/>
                <w:color w:val="000000"/>
                <w:kern w:val="0"/>
                <w:szCs w:val="21"/>
              </w:rPr>
              <w:t>8</w:t>
            </w:r>
          </w:p>
        </w:tc>
      </w:tr>
      <w:tr w:rsidR="006D41FB" w:rsidRPr="00067A21" w:rsidTr="006D41FB">
        <w:tc>
          <w:tcPr>
            <w:tcW w:w="3686" w:type="dxa"/>
            <w:tcBorders>
              <w:top w:val="single" w:sz="4" w:space="0" w:color="000000"/>
              <w:left w:val="single" w:sz="4" w:space="0" w:color="000000"/>
              <w:bottom w:val="single" w:sz="4" w:space="0" w:color="000000"/>
              <w:right w:val="single" w:sz="4" w:space="0" w:color="000000"/>
            </w:tcBorders>
            <w:vAlign w:val="center"/>
          </w:tcPr>
          <w:p w:rsidR="006D41FB" w:rsidRPr="00067A21" w:rsidRDefault="006D41FB" w:rsidP="004B0F00">
            <w:pPr>
              <w:widowControl/>
              <w:spacing w:line="480" w:lineRule="exact"/>
              <w:jc w:val="center"/>
              <w:rPr>
                <w:rFonts w:ascii="宋体" w:hAnsi="宋体"/>
                <w:color w:val="000000"/>
                <w:kern w:val="0"/>
                <w:szCs w:val="21"/>
              </w:rPr>
            </w:pPr>
            <w:r w:rsidRPr="00067A21">
              <w:rPr>
                <w:rFonts w:ascii="宋体" w:hAnsi="宋体" w:hint="eastAsia"/>
                <w:color w:val="000000"/>
                <w:kern w:val="0"/>
                <w:szCs w:val="21"/>
              </w:rPr>
              <w:t>信息</w:t>
            </w:r>
            <w:r w:rsidRPr="00067A21">
              <w:rPr>
                <w:rFonts w:ascii="宋体" w:hAnsi="宋体"/>
                <w:color w:val="000000"/>
                <w:kern w:val="0"/>
                <w:szCs w:val="21"/>
              </w:rPr>
              <w:t>工程学院</w:t>
            </w:r>
          </w:p>
        </w:tc>
        <w:tc>
          <w:tcPr>
            <w:tcW w:w="4394" w:type="dxa"/>
            <w:tcBorders>
              <w:top w:val="single" w:sz="4" w:space="0" w:color="000000"/>
              <w:left w:val="nil"/>
              <w:bottom w:val="single" w:sz="4" w:space="0" w:color="000000"/>
              <w:right w:val="single" w:sz="4" w:space="0" w:color="000000"/>
            </w:tcBorders>
            <w:vAlign w:val="center"/>
          </w:tcPr>
          <w:p w:rsidR="006D41FB" w:rsidRPr="00067A21" w:rsidRDefault="006D41FB" w:rsidP="004B0F00">
            <w:pPr>
              <w:widowControl/>
              <w:spacing w:line="480" w:lineRule="exact"/>
              <w:jc w:val="center"/>
              <w:rPr>
                <w:rFonts w:ascii="宋体" w:hAnsi="宋体"/>
                <w:color w:val="000000"/>
                <w:kern w:val="0"/>
                <w:szCs w:val="21"/>
              </w:rPr>
            </w:pPr>
            <w:r w:rsidRPr="00067A21">
              <w:rPr>
                <w:rFonts w:ascii="宋体" w:hAnsi="宋体" w:hint="eastAsia"/>
                <w:color w:val="000000"/>
                <w:kern w:val="0"/>
                <w:szCs w:val="21"/>
              </w:rPr>
              <w:t>6</w:t>
            </w:r>
          </w:p>
        </w:tc>
      </w:tr>
      <w:tr w:rsidR="006D41FB" w:rsidRPr="00067A21" w:rsidTr="006D41FB">
        <w:tc>
          <w:tcPr>
            <w:tcW w:w="3686" w:type="dxa"/>
            <w:tcBorders>
              <w:top w:val="single" w:sz="4" w:space="0" w:color="000000"/>
              <w:left w:val="single" w:sz="4" w:space="0" w:color="000000"/>
              <w:bottom w:val="single" w:sz="4" w:space="0" w:color="000000"/>
              <w:right w:val="single" w:sz="4" w:space="0" w:color="000000"/>
            </w:tcBorders>
            <w:vAlign w:val="center"/>
          </w:tcPr>
          <w:p w:rsidR="006D41FB" w:rsidRPr="00067A21" w:rsidRDefault="006D41FB" w:rsidP="004B0F00">
            <w:pPr>
              <w:widowControl/>
              <w:spacing w:line="480" w:lineRule="exact"/>
              <w:jc w:val="center"/>
              <w:rPr>
                <w:rFonts w:ascii="宋体" w:hAnsi="宋体"/>
                <w:color w:val="000000"/>
                <w:kern w:val="0"/>
                <w:szCs w:val="21"/>
              </w:rPr>
            </w:pPr>
            <w:r w:rsidRPr="00067A21">
              <w:rPr>
                <w:rFonts w:ascii="宋体" w:hAnsi="宋体" w:hint="eastAsia"/>
                <w:color w:val="000000"/>
                <w:kern w:val="0"/>
                <w:szCs w:val="21"/>
              </w:rPr>
              <w:t>机电工程</w:t>
            </w:r>
            <w:r w:rsidRPr="00067A21">
              <w:rPr>
                <w:rFonts w:ascii="宋体" w:hAnsi="宋体"/>
                <w:color w:val="000000"/>
                <w:kern w:val="0"/>
                <w:szCs w:val="21"/>
              </w:rPr>
              <w:t>学院</w:t>
            </w:r>
          </w:p>
        </w:tc>
        <w:tc>
          <w:tcPr>
            <w:tcW w:w="4394" w:type="dxa"/>
            <w:tcBorders>
              <w:top w:val="single" w:sz="4" w:space="0" w:color="000000"/>
              <w:left w:val="nil"/>
              <w:bottom w:val="single" w:sz="4" w:space="0" w:color="000000"/>
              <w:right w:val="single" w:sz="4" w:space="0" w:color="000000"/>
            </w:tcBorders>
            <w:vAlign w:val="center"/>
          </w:tcPr>
          <w:p w:rsidR="006D41FB" w:rsidRPr="00067A21" w:rsidRDefault="006D41FB" w:rsidP="004B0F00">
            <w:pPr>
              <w:widowControl/>
              <w:spacing w:line="480" w:lineRule="exact"/>
              <w:jc w:val="center"/>
              <w:rPr>
                <w:rFonts w:ascii="宋体" w:hAnsi="宋体"/>
                <w:color w:val="000000"/>
                <w:kern w:val="0"/>
                <w:szCs w:val="21"/>
              </w:rPr>
            </w:pPr>
            <w:r w:rsidRPr="00067A21">
              <w:rPr>
                <w:rFonts w:ascii="宋体" w:hAnsi="宋体" w:hint="eastAsia"/>
                <w:color w:val="000000"/>
                <w:kern w:val="0"/>
                <w:szCs w:val="21"/>
              </w:rPr>
              <w:t>5</w:t>
            </w:r>
          </w:p>
        </w:tc>
      </w:tr>
      <w:tr w:rsidR="006D41FB" w:rsidRPr="00067A21" w:rsidTr="006D41FB">
        <w:tc>
          <w:tcPr>
            <w:tcW w:w="3686" w:type="dxa"/>
            <w:tcBorders>
              <w:top w:val="single" w:sz="4" w:space="0" w:color="000000"/>
              <w:left w:val="single" w:sz="4" w:space="0" w:color="000000"/>
              <w:bottom w:val="single" w:sz="4" w:space="0" w:color="000000"/>
              <w:right w:val="single" w:sz="4" w:space="0" w:color="000000"/>
            </w:tcBorders>
            <w:vAlign w:val="center"/>
          </w:tcPr>
          <w:p w:rsidR="006D41FB" w:rsidRPr="00067A21" w:rsidRDefault="006D41FB" w:rsidP="004B0F00">
            <w:pPr>
              <w:widowControl/>
              <w:spacing w:line="480" w:lineRule="exact"/>
              <w:jc w:val="center"/>
              <w:rPr>
                <w:rFonts w:ascii="宋体" w:hAnsi="宋体"/>
                <w:color w:val="000000"/>
                <w:kern w:val="0"/>
                <w:szCs w:val="21"/>
              </w:rPr>
            </w:pPr>
            <w:r w:rsidRPr="00067A21">
              <w:rPr>
                <w:rFonts w:ascii="宋体" w:hAnsi="宋体" w:hint="eastAsia"/>
                <w:color w:val="000000"/>
                <w:kern w:val="0"/>
                <w:szCs w:val="21"/>
              </w:rPr>
              <w:t>服装</w:t>
            </w:r>
            <w:r w:rsidRPr="00067A21">
              <w:rPr>
                <w:rFonts w:ascii="宋体" w:hAnsi="宋体"/>
                <w:color w:val="000000"/>
                <w:kern w:val="0"/>
                <w:szCs w:val="21"/>
              </w:rPr>
              <w:t>与艺术学院</w:t>
            </w:r>
          </w:p>
        </w:tc>
        <w:tc>
          <w:tcPr>
            <w:tcW w:w="4394" w:type="dxa"/>
            <w:tcBorders>
              <w:top w:val="single" w:sz="4" w:space="0" w:color="000000"/>
              <w:left w:val="nil"/>
              <w:bottom w:val="single" w:sz="4" w:space="0" w:color="000000"/>
              <w:right w:val="single" w:sz="4" w:space="0" w:color="000000"/>
            </w:tcBorders>
            <w:vAlign w:val="center"/>
          </w:tcPr>
          <w:p w:rsidR="006D41FB" w:rsidRPr="00067A21" w:rsidRDefault="006D41FB" w:rsidP="004B0F00">
            <w:pPr>
              <w:widowControl/>
              <w:spacing w:line="480" w:lineRule="exact"/>
              <w:jc w:val="center"/>
              <w:rPr>
                <w:rFonts w:ascii="宋体" w:hAnsi="宋体"/>
                <w:color w:val="000000"/>
                <w:kern w:val="0"/>
                <w:szCs w:val="21"/>
              </w:rPr>
            </w:pPr>
            <w:r w:rsidRPr="00067A21">
              <w:rPr>
                <w:rFonts w:ascii="宋体" w:hAnsi="宋体" w:hint="eastAsia"/>
                <w:color w:val="000000"/>
                <w:kern w:val="0"/>
                <w:szCs w:val="21"/>
              </w:rPr>
              <w:t>5</w:t>
            </w:r>
          </w:p>
        </w:tc>
      </w:tr>
      <w:tr w:rsidR="006D41FB" w:rsidRPr="00067A21" w:rsidTr="006D41FB">
        <w:tc>
          <w:tcPr>
            <w:tcW w:w="3686" w:type="dxa"/>
            <w:tcBorders>
              <w:top w:val="single" w:sz="4" w:space="0" w:color="000000"/>
              <w:left w:val="single" w:sz="4" w:space="0" w:color="000000"/>
              <w:bottom w:val="single" w:sz="4" w:space="0" w:color="000000"/>
              <w:right w:val="single" w:sz="4" w:space="0" w:color="000000"/>
            </w:tcBorders>
            <w:vAlign w:val="center"/>
          </w:tcPr>
          <w:p w:rsidR="006D41FB" w:rsidRPr="00067A21" w:rsidRDefault="006D41FB" w:rsidP="004B0F00">
            <w:pPr>
              <w:widowControl/>
              <w:spacing w:line="480" w:lineRule="exact"/>
              <w:jc w:val="center"/>
              <w:rPr>
                <w:rFonts w:ascii="宋体" w:hAnsi="宋体"/>
                <w:color w:val="000000"/>
                <w:kern w:val="0"/>
                <w:szCs w:val="21"/>
              </w:rPr>
            </w:pPr>
            <w:r w:rsidRPr="00067A21">
              <w:rPr>
                <w:rFonts w:ascii="宋体" w:hAnsi="宋体" w:hint="eastAsia"/>
                <w:color w:val="000000"/>
                <w:kern w:val="0"/>
                <w:szCs w:val="21"/>
              </w:rPr>
              <w:t>创意设计</w:t>
            </w:r>
            <w:r w:rsidRPr="00067A21">
              <w:rPr>
                <w:rFonts w:ascii="宋体" w:hAnsi="宋体"/>
                <w:color w:val="000000"/>
                <w:kern w:val="0"/>
                <w:szCs w:val="21"/>
              </w:rPr>
              <w:t>学院</w:t>
            </w:r>
          </w:p>
        </w:tc>
        <w:tc>
          <w:tcPr>
            <w:tcW w:w="4394" w:type="dxa"/>
            <w:tcBorders>
              <w:top w:val="single" w:sz="4" w:space="0" w:color="000000"/>
              <w:left w:val="nil"/>
              <w:bottom w:val="single" w:sz="4" w:space="0" w:color="000000"/>
              <w:right w:val="single" w:sz="4" w:space="0" w:color="000000"/>
            </w:tcBorders>
            <w:vAlign w:val="center"/>
          </w:tcPr>
          <w:p w:rsidR="006D41FB" w:rsidRPr="00067A21" w:rsidRDefault="006D41FB" w:rsidP="004B0F00">
            <w:pPr>
              <w:widowControl/>
              <w:spacing w:line="480" w:lineRule="exact"/>
              <w:jc w:val="center"/>
              <w:rPr>
                <w:rFonts w:ascii="宋体" w:hAnsi="宋体"/>
                <w:color w:val="000000"/>
                <w:kern w:val="0"/>
                <w:szCs w:val="21"/>
              </w:rPr>
            </w:pPr>
            <w:r w:rsidRPr="00067A21">
              <w:rPr>
                <w:rFonts w:ascii="宋体" w:hAnsi="宋体" w:hint="eastAsia"/>
                <w:color w:val="000000"/>
                <w:kern w:val="0"/>
                <w:szCs w:val="21"/>
              </w:rPr>
              <w:t>5</w:t>
            </w:r>
          </w:p>
        </w:tc>
      </w:tr>
    </w:tbl>
    <w:p w:rsidR="000A2A54" w:rsidRPr="00067A21" w:rsidRDefault="000A2A54" w:rsidP="000A2A54">
      <w:pPr>
        <w:spacing w:line="560" w:lineRule="exact"/>
        <w:ind w:firstLineChars="200" w:firstLine="480"/>
        <w:rPr>
          <w:rFonts w:ascii="宋体" w:hAnsi="宋体"/>
          <w:color w:val="000000"/>
          <w:kern w:val="0"/>
          <w:sz w:val="24"/>
          <w:szCs w:val="30"/>
        </w:rPr>
      </w:pPr>
      <w:r w:rsidRPr="00067A21">
        <w:rPr>
          <w:rFonts w:ascii="宋体" w:hAnsi="宋体" w:hint="eastAsia"/>
          <w:color w:val="000000"/>
          <w:kern w:val="0"/>
          <w:sz w:val="24"/>
          <w:szCs w:val="30"/>
        </w:rPr>
        <w:t>各</w:t>
      </w:r>
      <w:r w:rsidR="006C74E6" w:rsidRPr="00067A21">
        <w:rPr>
          <w:rFonts w:ascii="宋体" w:hAnsi="宋体" w:hint="eastAsia"/>
          <w:color w:val="000000"/>
          <w:kern w:val="0"/>
          <w:sz w:val="24"/>
          <w:szCs w:val="30"/>
        </w:rPr>
        <w:t>学院</w:t>
      </w:r>
      <w:r w:rsidRPr="00067A21">
        <w:rPr>
          <w:rFonts w:ascii="宋体" w:hAnsi="宋体" w:hint="eastAsia"/>
          <w:color w:val="000000"/>
          <w:kern w:val="0"/>
          <w:sz w:val="24"/>
          <w:szCs w:val="30"/>
        </w:rPr>
        <w:t>必</w:t>
      </w:r>
      <w:r w:rsidR="00F53674" w:rsidRPr="00067A21">
        <w:rPr>
          <w:rFonts w:ascii="宋体" w:hAnsi="宋体" w:hint="eastAsia"/>
          <w:color w:val="000000"/>
          <w:kern w:val="0"/>
          <w:sz w:val="24"/>
          <w:szCs w:val="30"/>
        </w:rPr>
        <w:t>须</w:t>
      </w:r>
      <w:r w:rsidRPr="00067A21">
        <w:rPr>
          <w:rFonts w:ascii="宋体" w:hAnsi="宋体" w:hint="eastAsia"/>
          <w:color w:val="000000"/>
          <w:kern w:val="0"/>
          <w:sz w:val="24"/>
          <w:szCs w:val="30"/>
        </w:rPr>
        <w:t>按</w:t>
      </w:r>
      <w:r w:rsidR="00F53674" w:rsidRPr="00067A21">
        <w:rPr>
          <w:rFonts w:ascii="宋体" w:hAnsi="宋体" w:hint="eastAsia"/>
          <w:color w:val="000000"/>
          <w:kern w:val="0"/>
          <w:sz w:val="24"/>
          <w:szCs w:val="30"/>
        </w:rPr>
        <w:t>计划</w:t>
      </w:r>
      <w:r w:rsidRPr="00067A21">
        <w:rPr>
          <w:rFonts w:ascii="宋体" w:hAnsi="宋体" w:hint="eastAsia"/>
          <w:color w:val="000000"/>
          <w:kern w:val="0"/>
          <w:sz w:val="24"/>
          <w:szCs w:val="30"/>
        </w:rPr>
        <w:t>数报送作品，不得多报</w:t>
      </w:r>
      <w:r w:rsidR="00F53674" w:rsidRPr="00067A21">
        <w:rPr>
          <w:rFonts w:ascii="宋体" w:hAnsi="宋体" w:hint="eastAsia"/>
          <w:color w:val="000000"/>
          <w:kern w:val="0"/>
          <w:sz w:val="24"/>
          <w:szCs w:val="30"/>
        </w:rPr>
        <w:t>。</w:t>
      </w:r>
      <w:r w:rsidRPr="00067A21">
        <w:rPr>
          <w:rFonts w:ascii="宋体" w:hAnsi="宋体" w:hint="eastAsia"/>
          <w:color w:val="000000"/>
          <w:kern w:val="0"/>
          <w:sz w:val="24"/>
          <w:szCs w:val="30"/>
        </w:rPr>
        <w:t>每个团队（个人）只能申报1件作品。各</w:t>
      </w:r>
      <w:r w:rsidR="006C74E6" w:rsidRPr="00067A21">
        <w:rPr>
          <w:rFonts w:ascii="宋体" w:hAnsi="宋体" w:hint="eastAsia"/>
          <w:color w:val="000000"/>
          <w:kern w:val="0"/>
          <w:sz w:val="24"/>
          <w:szCs w:val="30"/>
        </w:rPr>
        <w:t>学院</w:t>
      </w:r>
      <w:r w:rsidRPr="00067A21">
        <w:rPr>
          <w:rFonts w:ascii="宋体" w:hAnsi="宋体" w:hint="eastAsia"/>
          <w:color w:val="000000"/>
          <w:kern w:val="0"/>
          <w:sz w:val="24"/>
          <w:szCs w:val="30"/>
        </w:rPr>
        <w:t>要分别通过电子版和纸质版两种方式报送参加</w:t>
      </w:r>
      <w:r w:rsidR="006C74E6" w:rsidRPr="00067A21">
        <w:rPr>
          <w:rFonts w:ascii="宋体" w:hAnsi="宋体" w:hint="eastAsia"/>
          <w:color w:val="000000"/>
          <w:kern w:val="0"/>
          <w:sz w:val="24"/>
          <w:szCs w:val="30"/>
        </w:rPr>
        <w:t>比</w:t>
      </w:r>
      <w:r w:rsidRPr="00067A21">
        <w:rPr>
          <w:rFonts w:ascii="宋体" w:hAnsi="宋体" w:hint="eastAsia"/>
          <w:color w:val="000000"/>
          <w:kern w:val="0"/>
          <w:sz w:val="24"/>
          <w:szCs w:val="30"/>
        </w:rPr>
        <w:t>赛的</w:t>
      </w:r>
      <w:r w:rsidR="005928FA">
        <w:rPr>
          <w:rFonts w:ascii="宋体" w:hAnsi="宋体" w:hint="eastAsia"/>
          <w:color w:val="000000"/>
          <w:kern w:val="0"/>
          <w:sz w:val="24"/>
          <w:szCs w:val="30"/>
        </w:rPr>
        <w:t>初赛结果</w:t>
      </w:r>
      <w:r w:rsidR="005928FA">
        <w:rPr>
          <w:rFonts w:ascii="宋体" w:hAnsi="宋体"/>
          <w:color w:val="000000"/>
          <w:kern w:val="0"/>
          <w:sz w:val="24"/>
          <w:szCs w:val="30"/>
        </w:rPr>
        <w:t>登记表（</w:t>
      </w:r>
      <w:r w:rsidR="005928FA">
        <w:rPr>
          <w:rFonts w:ascii="宋体" w:hAnsi="宋体" w:hint="eastAsia"/>
          <w:color w:val="000000"/>
          <w:kern w:val="0"/>
          <w:sz w:val="24"/>
          <w:szCs w:val="30"/>
        </w:rPr>
        <w:t>附件</w:t>
      </w:r>
      <w:r w:rsidR="00060765">
        <w:rPr>
          <w:rFonts w:ascii="宋体" w:hAnsi="宋体" w:hint="eastAsia"/>
          <w:color w:val="000000"/>
          <w:kern w:val="0"/>
          <w:sz w:val="24"/>
          <w:szCs w:val="30"/>
        </w:rPr>
        <w:t>2</w:t>
      </w:r>
      <w:r w:rsidR="005928FA">
        <w:rPr>
          <w:rFonts w:ascii="宋体" w:hAnsi="宋体"/>
          <w:color w:val="000000"/>
          <w:kern w:val="0"/>
          <w:sz w:val="24"/>
          <w:szCs w:val="30"/>
        </w:rPr>
        <w:t>）</w:t>
      </w:r>
      <w:r w:rsidR="005928FA">
        <w:rPr>
          <w:rFonts w:ascii="宋体" w:hAnsi="宋体" w:hint="eastAsia"/>
          <w:color w:val="000000"/>
          <w:kern w:val="0"/>
          <w:sz w:val="24"/>
          <w:szCs w:val="30"/>
        </w:rPr>
        <w:t>、</w:t>
      </w:r>
      <w:r w:rsidRPr="00067A21">
        <w:rPr>
          <w:rFonts w:ascii="宋体" w:hAnsi="宋体" w:hint="eastAsia"/>
          <w:color w:val="000000"/>
          <w:kern w:val="0"/>
          <w:sz w:val="24"/>
          <w:szCs w:val="30"/>
        </w:rPr>
        <w:t>《作品申报</w:t>
      </w:r>
      <w:r w:rsidR="005928FA">
        <w:rPr>
          <w:rFonts w:ascii="宋体" w:hAnsi="宋体" w:hint="eastAsia"/>
          <w:color w:val="000000"/>
          <w:kern w:val="0"/>
          <w:sz w:val="24"/>
          <w:szCs w:val="30"/>
        </w:rPr>
        <w:t>书</w:t>
      </w:r>
      <w:r w:rsidRPr="00067A21">
        <w:rPr>
          <w:rFonts w:ascii="宋体" w:hAnsi="宋体" w:hint="eastAsia"/>
          <w:color w:val="000000"/>
          <w:kern w:val="0"/>
          <w:sz w:val="24"/>
          <w:szCs w:val="30"/>
        </w:rPr>
        <w:t>》（见附件</w:t>
      </w:r>
      <w:r w:rsidR="00060765">
        <w:rPr>
          <w:rFonts w:ascii="宋体" w:hAnsi="宋体" w:hint="eastAsia"/>
          <w:color w:val="000000"/>
          <w:kern w:val="0"/>
          <w:sz w:val="24"/>
          <w:szCs w:val="30"/>
        </w:rPr>
        <w:t>3</w:t>
      </w:r>
      <w:r w:rsidRPr="00067A21">
        <w:rPr>
          <w:rFonts w:ascii="宋体" w:hAnsi="宋体" w:hint="eastAsia"/>
          <w:color w:val="000000"/>
          <w:kern w:val="0"/>
          <w:sz w:val="24"/>
          <w:szCs w:val="30"/>
        </w:rPr>
        <w:t>）、商业计划书至组委会。</w:t>
      </w:r>
    </w:p>
    <w:p w:rsidR="00E5072D" w:rsidRPr="009106E0" w:rsidRDefault="00DA7922" w:rsidP="009106E0">
      <w:pPr>
        <w:pStyle w:val="Default"/>
        <w:spacing w:line="560" w:lineRule="exact"/>
        <w:rPr>
          <w:rFonts w:ascii="宋体" w:eastAsia="宋体" w:hAnsi="宋体"/>
          <w:b/>
          <w:sz w:val="28"/>
          <w:szCs w:val="28"/>
        </w:rPr>
      </w:pPr>
      <w:r w:rsidRPr="009106E0">
        <w:rPr>
          <w:rFonts w:ascii="宋体" w:eastAsia="宋体" w:hAnsi="宋体" w:hint="eastAsia"/>
          <w:b/>
          <w:sz w:val="28"/>
          <w:szCs w:val="28"/>
        </w:rPr>
        <w:t>七</w:t>
      </w:r>
      <w:r w:rsidR="00662D7A">
        <w:rPr>
          <w:rFonts w:ascii="宋体" w:eastAsia="宋体" w:hAnsi="宋体" w:hint="eastAsia"/>
          <w:b/>
          <w:sz w:val="28"/>
          <w:szCs w:val="28"/>
        </w:rPr>
        <w:t>．</w:t>
      </w:r>
      <w:r w:rsidR="00E5072D" w:rsidRPr="009106E0">
        <w:rPr>
          <w:rFonts w:ascii="宋体" w:eastAsia="宋体" w:hAnsi="宋体" w:hint="eastAsia"/>
          <w:b/>
          <w:sz w:val="28"/>
          <w:szCs w:val="28"/>
        </w:rPr>
        <w:t>比赛流程</w:t>
      </w:r>
    </w:p>
    <w:p w:rsidR="00E5072D" w:rsidRPr="00067A21" w:rsidRDefault="00BF446B" w:rsidP="0078754D">
      <w:pPr>
        <w:pStyle w:val="Default"/>
        <w:spacing w:line="560" w:lineRule="exact"/>
        <w:ind w:firstLineChars="200" w:firstLine="482"/>
        <w:rPr>
          <w:rFonts w:ascii="宋体" w:eastAsia="宋体" w:hAnsi="宋体"/>
          <w:b/>
          <w:bCs/>
          <w:szCs w:val="30"/>
        </w:rPr>
      </w:pPr>
      <w:r w:rsidRPr="00067A21">
        <w:rPr>
          <w:rFonts w:ascii="宋体" w:eastAsia="宋体" w:hAnsi="宋体" w:hint="eastAsia"/>
          <w:b/>
          <w:bCs/>
          <w:szCs w:val="30"/>
        </w:rPr>
        <w:t>（一</w:t>
      </w:r>
      <w:r w:rsidR="0078754D" w:rsidRPr="00067A21">
        <w:rPr>
          <w:rFonts w:ascii="宋体" w:eastAsia="宋体" w:hAnsi="宋体" w:hint="eastAsia"/>
          <w:b/>
          <w:bCs/>
          <w:szCs w:val="30"/>
        </w:rPr>
        <w:t>）</w:t>
      </w:r>
      <w:r w:rsidR="00E5072D" w:rsidRPr="00067A21">
        <w:rPr>
          <w:rFonts w:ascii="宋体" w:eastAsia="宋体" w:hAnsi="宋体" w:hint="eastAsia"/>
          <w:b/>
          <w:bCs/>
          <w:szCs w:val="30"/>
        </w:rPr>
        <w:t>报名</w:t>
      </w:r>
      <w:r w:rsidR="008E5C85" w:rsidRPr="00067A21">
        <w:rPr>
          <w:rFonts w:ascii="宋体" w:eastAsia="宋体" w:hAnsi="宋体" w:hint="eastAsia"/>
          <w:b/>
          <w:bCs/>
          <w:szCs w:val="30"/>
        </w:rPr>
        <w:t>及选拔</w:t>
      </w:r>
      <w:r w:rsidR="00E5072D" w:rsidRPr="00067A21">
        <w:rPr>
          <w:rFonts w:ascii="宋体" w:eastAsia="宋体" w:hAnsi="宋体" w:hint="eastAsia"/>
          <w:b/>
          <w:bCs/>
          <w:szCs w:val="30"/>
        </w:rPr>
        <w:t>阶</w:t>
      </w:r>
      <w:r w:rsidR="00E5072D" w:rsidRPr="00067A21">
        <w:rPr>
          <w:rFonts w:ascii="宋体" w:eastAsia="宋体" w:hAnsi="宋体" w:hint="eastAsia"/>
          <w:b/>
          <w:bCs/>
          <w:color w:val="000000" w:themeColor="text1"/>
          <w:szCs w:val="30"/>
        </w:rPr>
        <w:t>段（</w:t>
      </w:r>
      <w:r w:rsidRPr="00067A21">
        <w:rPr>
          <w:rFonts w:ascii="宋体" w:eastAsia="宋体" w:hAnsi="宋体"/>
          <w:b/>
          <w:bCs/>
          <w:color w:val="000000" w:themeColor="text1"/>
          <w:szCs w:val="30"/>
        </w:rPr>
        <w:t>201</w:t>
      </w:r>
      <w:r w:rsidR="00014513" w:rsidRPr="00067A21">
        <w:rPr>
          <w:rFonts w:ascii="宋体" w:eastAsia="宋体" w:hAnsi="宋体"/>
          <w:b/>
          <w:bCs/>
          <w:color w:val="000000" w:themeColor="text1"/>
          <w:szCs w:val="30"/>
        </w:rPr>
        <w:t>7</w:t>
      </w:r>
      <w:r w:rsidR="00E5072D" w:rsidRPr="00067A21">
        <w:rPr>
          <w:rFonts w:ascii="宋体" w:eastAsia="宋体" w:hAnsi="宋体" w:hint="eastAsia"/>
          <w:b/>
          <w:bCs/>
          <w:color w:val="000000" w:themeColor="text1"/>
          <w:szCs w:val="30"/>
        </w:rPr>
        <w:t>年</w:t>
      </w:r>
      <w:r w:rsidR="00C81049">
        <w:rPr>
          <w:rFonts w:ascii="宋体" w:eastAsia="宋体" w:hAnsi="宋体"/>
          <w:b/>
          <w:bCs/>
          <w:color w:val="000000" w:themeColor="text1"/>
          <w:szCs w:val="30"/>
        </w:rPr>
        <w:t>5</w:t>
      </w:r>
      <w:r w:rsidR="00E5072D" w:rsidRPr="00067A21">
        <w:rPr>
          <w:rFonts w:ascii="宋体" w:eastAsia="宋体" w:hAnsi="宋体" w:hint="eastAsia"/>
          <w:b/>
          <w:bCs/>
          <w:color w:val="000000" w:themeColor="text1"/>
          <w:szCs w:val="30"/>
        </w:rPr>
        <w:t>月</w:t>
      </w:r>
      <w:r w:rsidR="00C81049">
        <w:rPr>
          <w:rFonts w:ascii="宋体" w:eastAsia="宋体" w:hAnsi="宋体"/>
          <w:b/>
          <w:bCs/>
          <w:color w:val="000000" w:themeColor="text1"/>
          <w:szCs w:val="30"/>
        </w:rPr>
        <w:t>15</w:t>
      </w:r>
      <w:r w:rsidR="00E5072D" w:rsidRPr="00067A21">
        <w:rPr>
          <w:rFonts w:ascii="宋体" w:eastAsia="宋体" w:hAnsi="宋体" w:hint="eastAsia"/>
          <w:b/>
          <w:bCs/>
          <w:color w:val="000000" w:themeColor="text1"/>
          <w:szCs w:val="30"/>
        </w:rPr>
        <w:t>日前）</w:t>
      </w:r>
    </w:p>
    <w:p w:rsidR="00E5072D" w:rsidRPr="00067A21" w:rsidRDefault="005E3AE3" w:rsidP="0078754D">
      <w:pPr>
        <w:pStyle w:val="Default"/>
        <w:spacing w:line="560" w:lineRule="exact"/>
        <w:ind w:firstLineChars="200" w:firstLine="480"/>
        <w:rPr>
          <w:rFonts w:ascii="宋体" w:eastAsia="宋体" w:hAnsi="宋体"/>
          <w:szCs w:val="30"/>
        </w:rPr>
      </w:pPr>
      <w:r w:rsidRPr="00067A21">
        <w:rPr>
          <w:rFonts w:ascii="宋体" w:eastAsia="宋体" w:hAnsi="宋体" w:hint="eastAsia"/>
          <w:szCs w:val="30"/>
        </w:rPr>
        <w:t>由学院及二级学院营造大赛热烈氛围，激发青年大学生创意</w:t>
      </w:r>
      <w:r w:rsidR="00BB0C71" w:rsidRPr="00067A21">
        <w:rPr>
          <w:rFonts w:ascii="宋体" w:eastAsia="宋体" w:hAnsi="宋体" w:hint="eastAsia"/>
          <w:szCs w:val="30"/>
        </w:rPr>
        <w:t>创业热情</w:t>
      </w:r>
      <w:r w:rsidRPr="00067A21">
        <w:rPr>
          <w:rFonts w:ascii="宋体" w:eastAsia="宋体" w:hAnsi="宋体" w:hint="eastAsia"/>
          <w:szCs w:val="30"/>
        </w:rPr>
        <w:t>。</w:t>
      </w:r>
      <w:r w:rsidR="00E5072D" w:rsidRPr="00067A21">
        <w:rPr>
          <w:rFonts w:ascii="宋体" w:eastAsia="宋体" w:hAnsi="宋体" w:hint="eastAsia"/>
          <w:szCs w:val="30"/>
        </w:rPr>
        <w:t>由各二级学院（部）负责组织报名，</w:t>
      </w:r>
      <w:r w:rsidR="00B2448A" w:rsidRPr="00067A21">
        <w:rPr>
          <w:rFonts w:ascii="宋体" w:eastAsia="宋体" w:hAnsi="宋体" w:hint="eastAsia"/>
          <w:szCs w:val="30"/>
        </w:rPr>
        <w:t>并组织二级学院内培训。</w:t>
      </w:r>
      <w:r w:rsidR="000D4CF5">
        <w:rPr>
          <w:rFonts w:ascii="宋体" w:eastAsia="宋体" w:hAnsi="宋体" w:hint="eastAsia"/>
          <w:szCs w:val="30"/>
        </w:rPr>
        <w:t>推报</w:t>
      </w:r>
      <w:r w:rsidR="00E5072D" w:rsidRPr="00067A21">
        <w:rPr>
          <w:rFonts w:ascii="宋体" w:eastAsia="宋体" w:hAnsi="宋体" w:hint="eastAsia"/>
          <w:szCs w:val="30"/>
        </w:rPr>
        <w:t>表格及申报书见附件</w:t>
      </w:r>
      <w:r w:rsidR="00060765">
        <w:rPr>
          <w:rFonts w:ascii="宋体" w:eastAsia="宋体" w:hAnsi="宋体" w:hint="eastAsia"/>
          <w:szCs w:val="30"/>
        </w:rPr>
        <w:t>2</w:t>
      </w:r>
      <w:r w:rsidR="005928FA">
        <w:rPr>
          <w:rFonts w:ascii="宋体" w:eastAsia="宋体" w:hAnsi="宋体" w:hint="eastAsia"/>
          <w:szCs w:val="30"/>
        </w:rPr>
        <w:t>、</w:t>
      </w:r>
      <w:r w:rsidR="00060765">
        <w:rPr>
          <w:rFonts w:ascii="宋体" w:eastAsia="宋体" w:hAnsi="宋体" w:hint="eastAsia"/>
          <w:szCs w:val="30"/>
        </w:rPr>
        <w:t>3</w:t>
      </w:r>
      <w:r w:rsidR="008E5C85" w:rsidRPr="00067A21">
        <w:rPr>
          <w:rFonts w:ascii="宋体" w:eastAsia="宋体" w:hAnsi="宋体" w:hint="eastAsia"/>
          <w:szCs w:val="30"/>
        </w:rPr>
        <w:t>。</w:t>
      </w:r>
      <w:r w:rsidR="00BB0C71" w:rsidRPr="00067A21">
        <w:rPr>
          <w:rFonts w:ascii="宋体" w:eastAsia="宋体" w:hAnsi="宋体" w:hint="eastAsia"/>
          <w:szCs w:val="30"/>
        </w:rPr>
        <w:t>学院组织专家对项目评审，选拔五个项目参加</w:t>
      </w:r>
      <w:r w:rsidR="00BB0C71" w:rsidRPr="00067A21">
        <w:rPr>
          <w:rFonts w:ascii="宋体" w:eastAsia="宋体" w:hAnsi="宋体"/>
          <w:szCs w:val="30"/>
        </w:rPr>
        <w:t>“</w:t>
      </w:r>
      <w:r w:rsidR="00BB0C71" w:rsidRPr="00067A21">
        <w:rPr>
          <w:rFonts w:ascii="宋体" w:eastAsia="宋体" w:hAnsi="宋体" w:hint="eastAsia"/>
          <w:szCs w:val="30"/>
        </w:rPr>
        <w:t>赢在广州</w:t>
      </w:r>
      <w:r w:rsidR="00BB0C71" w:rsidRPr="00067A21">
        <w:rPr>
          <w:rFonts w:ascii="宋体" w:eastAsia="宋体" w:hAnsi="宋体"/>
          <w:szCs w:val="30"/>
        </w:rPr>
        <w:t>”</w:t>
      </w:r>
      <w:r w:rsidR="00BB0C71" w:rsidRPr="00067A21">
        <w:rPr>
          <w:rFonts w:ascii="宋体" w:eastAsia="宋体" w:hAnsi="宋体" w:hint="eastAsia"/>
          <w:szCs w:val="30"/>
        </w:rPr>
        <w:t>第</w:t>
      </w:r>
      <w:r w:rsidR="00014513" w:rsidRPr="00067A21">
        <w:rPr>
          <w:rFonts w:ascii="宋体" w:eastAsia="宋体" w:hAnsi="宋体" w:hint="eastAsia"/>
          <w:szCs w:val="30"/>
        </w:rPr>
        <w:t>六</w:t>
      </w:r>
      <w:r w:rsidR="00BB0C71" w:rsidRPr="00067A21">
        <w:rPr>
          <w:rFonts w:ascii="宋体" w:eastAsia="宋体" w:hAnsi="宋体" w:hint="eastAsia"/>
          <w:szCs w:val="30"/>
        </w:rPr>
        <w:t>届创业</w:t>
      </w:r>
      <w:r w:rsidR="00BB0C71" w:rsidRPr="00067A21">
        <w:rPr>
          <w:rFonts w:ascii="宋体" w:eastAsia="宋体" w:hAnsi="宋体"/>
          <w:szCs w:val="30"/>
        </w:rPr>
        <w:t>大赛</w:t>
      </w:r>
      <w:r w:rsidR="00BB0C71" w:rsidRPr="00067A21">
        <w:rPr>
          <w:rFonts w:ascii="宋体" w:eastAsia="宋体" w:hAnsi="宋体" w:hint="eastAsia"/>
          <w:szCs w:val="30"/>
        </w:rPr>
        <w:t>。被推选项目继续参加院内比赛。</w:t>
      </w:r>
    </w:p>
    <w:p w:rsidR="00E5072D" w:rsidRPr="00067A21" w:rsidRDefault="0078754D" w:rsidP="0078754D">
      <w:pPr>
        <w:pStyle w:val="Default"/>
        <w:spacing w:line="560" w:lineRule="exact"/>
        <w:ind w:left="602"/>
        <w:rPr>
          <w:rFonts w:ascii="宋体" w:eastAsia="宋体" w:hAnsi="宋体"/>
          <w:b/>
          <w:bCs/>
          <w:szCs w:val="30"/>
        </w:rPr>
      </w:pPr>
      <w:r w:rsidRPr="00067A21">
        <w:rPr>
          <w:rFonts w:ascii="宋体" w:eastAsia="宋体" w:hAnsi="宋体" w:hint="eastAsia"/>
          <w:b/>
          <w:bCs/>
          <w:szCs w:val="30"/>
        </w:rPr>
        <w:t>（</w:t>
      </w:r>
      <w:r w:rsidR="00F044AC" w:rsidRPr="00067A21">
        <w:rPr>
          <w:rFonts w:ascii="宋体" w:eastAsia="宋体" w:hAnsi="宋体" w:hint="eastAsia"/>
          <w:b/>
          <w:bCs/>
          <w:szCs w:val="30"/>
        </w:rPr>
        <w:t>二</w:t>
      </w:r>
      <w:r w:rsidRPr="00067A21">
        <w:rPr>
          <w:rFonts w:ascii="宋体" w:eastAsia="宋体" w:hAnsi="宋体" w:hint="eastAsia"/>
          <w:b/>
          <w:bCs/>
          <w:szCs w:val="30"/>
        </w:rPr>
        <w:t>）</w:t>
      </w:r>
      <w:r w:rsidR="00E5072D" w:rsidRPr="00067A21">
        <w:rPr>
          <w:rFonts w:ascii="宋体" w:eastAsia="宋体" w:hAnsi="宋体" w:hint="eastAsia"/>
          <w:b/>
          <w:bCs/>
          <w:szCs w:val="30"/>
        </w:rPr>
        <w:t>专家培训（</w:t>
      </w:r>
      <w:r w:rsidR="00E5072D" w:rsidRPr="00067A21">
        <w:rPr>
          <w:rFonts w:ascii="宋体" w:eastAsia="宋体" w:hAnsi="宋体"/>
          <w:b/>
          <w:bCs/>
          <w:color w:val="000000" w:themeColor="text1"/>
          <w:szCs w:val="30"/>
        </w:rPr>
        <w:t>201</w:t>
      </w:r>
      <w:r w:rsidR="00014513" w:rsidRPr="00067A21">
        <w:rPr>
          <w:rFonts w:ascii="宋体" w:eastAsia="宋体" w:hAnsi="宋体"/>
          <w:b/>
          <w:bCs/>
          <w:color w:val="000000" w:themeColor="text1"/>
          <w:szCs w:val="30"/>
        </w:rPr>
        <w:t>7</w:t>
      </w:r>
      <w:r w:rsidR="00E5072D" w:rsidRPr="00067A21">
        <w:rPr>
          <w:rFonts w:ascii="宋体" w:eastAsia="宋体" w:hAnsi="宋体" w:hint="eastAsia"/>
          <w:b/>
          <w:bCs/>
          <w:color w:val="000000" w:themeColor="text1"/>
          <w:szCs w:val="30"/>
        </w:rPr>
        <w:t>年</w:t>
      </w:r>
      <w:r w:rsidR="00FE183E" w:rsidRPr="00067A21">
        <w:rPr>
          <w:rFonts w:ascii="宋体" w:eastAsia="宋体" w:hAnsi="宋体"/>
          <w:b/>
          <w:bCs/>
          <w:color w:val="000000" w:themeColor="text1"/>
          <w:szCs w:val="30"/>
        </w:rPr>
        <w:t>4</w:t>
      </w:r>
      <w:r w:rsidR="00E5072D" w:rsidRPr="00067A21">
        <w:rPr>
          <w:rFonts w:ascii="宋体" w:eastAsia="宋体" w:hAnsi="宋体" w:hint="eastAsia"/>
          <w:b/>
          <w:bCs/>
          <w:color w:val="000000" w:themeColor="text1"/>
          <w:szCs w:val="30"/>
        </w:rPr>
        <w:t>月</w:t>
      </w:r>
      <w:r w:rsidR="00F044AC" w:rsidRPr="00067A21">
        <w:rPr>
          <w:rFonts w:ascii="宋体" w:eastAsia="宋体" w:hAnsi="宋体"/>
          <w:b/>
          <w:bCs/>
          <w:color w:val="000000" w:themeColor="text1"/>
          <w:szCs w:val="30"/>
        </w:rPr>
        <w:t>—</w:t>
      </w:r>
      <w:r w:rsidR="00014513" w:rsidRPr="00067A21">
        <w:rPr>
          <w:rFonts w:ascii="宋体" w:eastAsia="宋体" w:hAnsi="宋体"/>
          <w:b/>
          <w:bCs/>
          <w:color w:val="000000" w:themeColor="text1"/>
          <w:szCs w:val="30"/>
        </w:rPr>
        <w:t>11</w:t>
      </w:r>
      <w:r w:rsidR="00E5072D" w:rsidRPr="00067A21">
        <w:rPr>
          <w:rFonts w:ascii="宋体" w:eastAsia="宋体" w:hAnsi="宋体" w:hint="eastAsia"/>
          <w:b/>
          <w:bCs/>
          <w:color w:val="000000" w:themeColor="text1"/>
          <w:szCs w:val="30"/>
        </w:rPr>
        <w:t>月</w:t>
      </w:r>
      <w:r w:rsidR="00E5072D" w:rsidRPr="00067A21">
        <w:rPr>
          <w:rFonts w:ascii="宋体" w:eastAsia="宋体" w:hAnsi="宋体" w:hint="eastAsia"/>
          <w:b/>
          <w:bCs/>
          <w:szCs w:val="30"/>
        </w:rPr>
        <w:t>）</w:t>
      </w:r>
    </w:p>
    <w:p w:rsidR="00E5072D" w:rsidRPr="00067A21" w:rsidRDefault="00E5072D" w:rsidP="0078754D">
      <w:pPr>
        <w:pStyle w:val="Default"/>
        <w:spacing w:line="560" w:lineRule="exact"/>
        <w:ind w:firstLineChars="200" w:firstLine="480"/>
        <w:rPr>
          <w:rFonts w:ascii="宋体" w:eastAsia="宋体" w:hAnsi="宋体"/>
          <w:szCs w:val="30"/>
        </w:rPr>
      </w:pPr>
      <w:r w:rsidRPr="00067A21">
        <w:rPr>
          <w:rFonts w:ascii="宋体" w:eastAsia="宋体" w:hAnsi="宋体" w:hint="eastAsia"/>
          <w:szCs w:val="30"/>
        </w:rPr>
        <w:t>邀请专家担任导师进行培训，提升青年大学生创业能力，为青年大学生的创业就业打下基础。</w:t>
      </w:r>
    </w:p>
    <w:p w:rsidR="00E5072D" w:rsidRPr="00067A21" w:rsidRDefault="00E5072D" w:rsidP="0078754D">
      <w:pPr>
        <w:pStyle w:val="Default"/>
        <w:spacing w:line="560" w:lineRule="exact"/>
        <w:ind w:firstLineChars="200" w:firstLine="482"/>
        <w:rPr>
          <w:rFonts w:ascii="宋体" w:eastAsia="宋体" w:hAnsi="宋体"/>
          <w:b/>
          <w:bCs/>
          <w:szCs w:val="30"/>
        </w:rPr>
      </w:pPr>
      <w:r w:rsidRPr="00067A21">
        <w:rPr>
          <w:rFonts w:ascii="宋体" w:eastAsia="宋体" w:hAnsi="宋体" w:hint="eastAsia"/>
          <w:b/>
          <w:bCs/>
          <w:szCs w:val="30"/>
        </w:rPr>
        <w:t>（</w:t>
      </w:r>
      <w:r w:rsidR="00F044AC" w:rsidRPr="00067A21">
        <w:rPr>
          <w:rFonts w:ascii="宋体" w:eastAsia="宋体" w:hAnsi="宋体" w:hint="eastAsia"/>
          <w:b/>
          <w:bCs/>
          <w:szCs w:val="30"/>
        </w:rPr>
        <w:t>三</w:t>
      </w:r>
      <w:r w:rsidRPr="00067A21">
        <w:rPr>
          <w:rFonts w:ascii="宋体" w:eastAsia="宋体" w:hAnsi="宋体" w:hint="eastAsia"/>
          <w:b/>
          <w:bCs/>
          <w:szCs w:val="30"/>
        </w:rPr>
        <w:t>）初赛</w:t>
      </w:r>
      <w:r w:rsidRPr="00067A21">
        <w:rPr>
          <w:rFonts w:ascii="宋体" w:eastAsia="宋体" w:hAnsi="宋体" w:hint="eastAsia"/>
          <w:b/>
          <w:bCs/>
          <w:color w:val="000000" w:themeColor="text1"/>
          <w:szCs w:val="30"/>
        </w:rPr>
        <w:t>阶段（</w:t>
      </w:r>
      <w:r w:rsidR="00F044AC" w:rsidRPr="00067A21">
        <w:rPr>
          <w:rFonts w:ascii="宋体" w:eastAsia="宋体" w:hAnsi="宋体"/>
          <w:b/>
          <w:bCs/>
          <w:color w:val="000000" w:themeColor="text1"/>
          <w:szCs w:val="30"/>
        </w:rPr>
        <w:t>201</w:t>
      </w:r>
      <w:r w:rsidR="00014513" w:rsidRPr="00067A21">
        <w:rPr>
          <w:rFonts w:ascii="宋体" w:eastAsia="宋体" w:hAnsi="宋体"/>
          <w:b/>
          <w:bCs/>
          <w:color w:val="000000" w:themeColor="text1"/>
          <w:szCs w:val="30"/>
        </w:rPr>
        <w:t>7</w:t>
      </w:r>
      <w:r w:rsidRPr="00067A21">
        <w:rPr>
          <w:rFonts w:ascii="宋体" w:eastAsia="宋体" w:hAnsi="宋体" w:hint="eastAsia"/>
          <w:b/>
          <w:bCs/>
          <w:color w:val="000000" w:themeColor="text1"/>
          <w:szCs w:val="30"/>
        </w:rPr>
        <w:t>年</w:t>
      </w:r>
      <w:r w:rsidR="00014513" w:rsidRPr="00067A21">
        <w:rPr>
          <w:rFonts w:ascii="宋体" w:eastAsia="宋体" w:hAnsi="宋体"/>
          <w:b/>
          <w:bCs/>
          <w:color w:val="000000" w:themeColor="text1"/>
          <w:szCs w:val="30"/>
        </w:rPr>
        <w:t>4</w:t>
      </w:r>
      <w:r w:rsidR="00C81049">
        <w:rPr>
          <w:rFonts w:ascii="宋体" w:eastAsia="宋体" w:hAnsi="宋体"/>
          <w:b/>
          <w:bCs/>
          <w:color w:val="000000" w:themeColor="text1"/>
          <w:szCs w:val="30"/>
        </w:rPr>
        <w:t>—5</w:t>
      </w:r>
      <w:r w:rsidRPr="00067A21">
        <w:rPr>
          <w:rFonts w:ascii="宋体" w:eastAsia="宋体" w:hAnsi="宋体" w:hint="eastAsia"/>
          <w:b/>
          <w:bCs/>
          <w:color w:val="000000" w:themeColor="text1"/>
          <w:szCs w:val="30"/>
        </w:rPr>
        <w:t>月）</w:t>
      </w:r>
    </w:p>
    <w:p w:rsidR="00E5072D" w:rsidRPr="00067A21" w:rsidRDefault="008E5C85" w:rsidP="0078754D">
      <w:pPr>
        <w:pStyle w:val="Default"/>
        <w:spacing w:line="560" w:lineRule="exact"/>
        <w:ind w:firstLineChars="250" w:firstLine="600"/>
        <w:rPr>
          <w:rFonts w:ascii="宋体" w:eastAsia="宋体" w:hAnsi="宋体"/>
          <w:szCs w:val="30"/>
        </w:rPr>
      </w:pPr>
      <w:r w:rsidRPr="00067A21">
        <w:rPr>
          <w:rFonts w:ascii="宋体" w:eastAsia="宋体" w:hAnsi="宋体" w:hint="eastAsia"/>
          <w:szCs w:val="30"/>
        </w:rPr>
        <w:t>由二级学院组织初赛，</w:t>
      </w:r>
      <w:r w:rsidRPr="00067A21">
        <w:rPr>
          <w:rFonts w:ascii="宋体" w:eastAsia="宋体" w:hAnsi="宋体"/>
          <w:szCs w:val="30"/>
        </w:rPr>
        <w:t>于</w:t>
      </w:r>
      <w:r w:rsidR="005D03B5">
        <w:rPr>
          <w:rFonts w:ascii="宋体" w:eastAsia="宋体" w:hAnsi="宋体"/>
          <w:color w:val="auto"/>
          <w:szCs w:val="30"/>
        </w:rPr>
        <w:t>5</w:t>
      </w:r>
      <w:r w:rsidRPr="00067A21">
        <w:rPr>
          <w:rFonts w:ascii="宋体" w:eastAsia="宋体" w:hAnsi="宋体" w:hint="eastAsia"/>
          <w:szCs w:val="30"/>
        </w:rPr>
        <w:t>月份结束</w:t>
      </w:r>
      <w:r w:rsidR="00092299">
        <w:rPr>
          <w:rFonts w:ascii="宋体" w:eastAsia="宋体" w:hAnsi="宋体" w:hint="eastAsia"/>
          <w:szCs w:val="30"/>
        </w:rPr>
        <w:t>，</w:t>
      </w:r>
      <w:r w:rsidR="00092299">
        <w:rPr>
          <w:rFonts w:ascii="宋体" w:eastAsia="宋体" w:hAnsi="宋体"/>
          <w:szCs w:val="30"/>
        </w:rPr>
        <w:t>各二级学院</w:t>
      </w:r>
      <w:r w:rsidR="00060765">
        <w:rPr>
          <w:rFonts w:ascii="宋体" w:eastAsia="宋体" w:hAnsi="宋体" w:hint="eastAsia"/>
          <w:szCs w:val="30"/>
        </w:rPr>
        <w:t>按照初赛</w:t>
      </w:r>
      <w:r w:rsidR="00060765">
        <w:rPr>
          <w:rFonts w:ascii="宋体" w:eastAsia="宋体" w:hAnsi="宋体"/>
          <w:szCs w:val="30"/>
        </w:rPr>
        <w:t>工作要求完成初赛的组织和推报</w:t>
      </w:r>
      <w:r w:rsidR="00E745AC" w:rsidRPr="00067A21">
        <w:rPr>
          <w:rFonts w:ascii="宋体" w:eastAsia="宋体" w:hAnsi="宋体" w:hint="eastAsia"/>
          <w:szCs w:val="30"/>
        </w:rPr>
        <w:t>。</w:t>
      </w:r>
      <w:r w:rsidR="00E5072D" w:rsidRPr="00067A21">
        <w:rPr>
          <w:rFonts w:ascii="宋体" w:eastAsia="宋体" w:hAnsi="宋体" w:hint="eastAsia"/>
          <w:szCs w:val="30"/>
        </w:rPr>
        <w:t>报名团队完成完整的创新创业申报书</w:t>
      </w:r>
      <w:r w:rsidR="00085761" w:rsidRPr="00067A21">
        <w:rPr>
          <w:rFonts w:ascii="宋体" w:eastAsia="宋体" w:hAnsi="宋体" w:hint="eastAsia"/>
          <w:szCs w:val="30"/>
        </w:rPr>
        <w:t>及</w:t>
      </w:r>
      <w:r w:rsidR="00085761" w:rsidRPr="00067A21">
        <w:rPr>
          <w:rFonts w:ascii="宋体" w:eastAsia="宋体" w:hAnsi="宋体"/>
          <w:szCs w:val="30"/>
        </w:rPr>
        <w:t>商业计划书</w:t>
      </w:r>
      <w:r w:rsidR="00E5072D" w:rsidRPr="00067A21">
        <w:rPr>
          <w:rFonts w:ascii="宋体" w:eastAsia="宋体" w:hAnsi="宋体" w:hint="eastAsia"/>
          <w:szCs w:val="30"/>
        </w:rPr>
        <w:t>，于</w:t>
      </w:r>
      <w:r w:rsidR="00E5072D" w:rsidRPr="00067A21">
        <w:rPr>
          <w:rFonts w:ascii="宋体" w:eastAsia="宋体" w:hAnsi="宋体"/>
          <w:szCs w:val="30"/>
        </w:rPr>
        <w:t>201</w:t>
      </w:r>
      <w:r w:rsidR="00014513" w:rsidRPr="00067A21">
        <w:rPr>
          <w:rFonts w:ascii="宋体" w:eastAsia="宋体" w:hAnsi="宋体"/>
          <w:szCs w:val="30"/>
        </w:rPr>
        <w:t>7</w:t>
      </w:r>
      <w:r w:rsidR="00E5072D" w:rsidRPr="00067A21">
        <w:rPr>
          <w:rFonts w:ascii="宋体" w:eastAsia="宋体" w:hAnsi="宋体" w:hint="eastAsia"/>
          <w:szCs w:val="30"/>
        </w:rPr>
        <w:lastRenderedPageBreak/>
        <w:t>年</w:t>
      </w:r>
      <w:r w:rsidR="005D03B5">
        <w:rPr>
          <w:rFonts w:ascii="宋体" w:eastAsia="宋体" w:hAnsi="宋体"/>
          <w:szCs w:val="30"/>
        </w:rPr>
        <w:t>5</w:t>
      </w:r>
      <w:r w:rsidR="00E5072D" w:rsidRPr="00067A21">
        <w:rPr>
          <w:rFonts w:ascii="宋体" w:eastAsia="宋体" w:hAnsi="宋体" w:hint="eastAsia"/>
          <w:szCs w:val="30"/>
        </w:rPr>
        <w:t>月</w:t>
      </w:r>
      <w:r w:rsidR="005D03B5">
        <w:rPr>
          <w:rFonts w:ascii="宋体" w:eastAsia="宋体" w:hAnsi="宋体"/>
          <w:szCs w:val="30"/>
        </w:rPr>
        <w:t>15</w:t>
      </w:r>
      <w:r w:rsidR="00E5072D" w:rsidRPr="00067A21">
        <w:rPr>
          <w:rFonts w:ascii="宋体" w:eastAsia="宋体" w:hAnsi="宋体" w:hint="eastAsia"/>
          <w:szCs w:val="30"/>
        </w:rPr>
        <w:t>日前</w:t>
      </w:r>
      <w:r w:rsidR="000C1F7E">
        <w:rPr>
          <w:rFonts w:ascii="宋体" w:eastAsia="宋体" w:hAnsi="宋体" w:hint="eastAsia"/>
          <w:szCs w:val="30"/>
        </w:rPr>
        <w:t>以</w:t>
      </w:r>
      <w:r w:rsidR="000C1F7E">
        <w:rPr>
          <w:rFonts w:ascii="宋体" w:eastAsia="宋体" w:hAnsi="宋体"/>
          <w:szCs w:val="30"/>
        </w:rPr>
        <w:t>各二级学院</w:t>
      </w:r>
      <w:r w:rsidR="000C1F7E">
        <w:rPr>
          <w:rFonts w:ascii="宋体" w:eastAsia="宋体" w:hAnsi="宋体" w:hint="eastAsia"/>
          <w:szCs w:val="30"/>
        </w:rPr>
        <w:t>为</w:t>
      </w:r>
      <w:r w:rsidR="000C1F7E">
        <w:rPr>
          <w:rFonts w:ascii="宋体" w:eastAsia="宋体" w:hAnsi="宋体"/>
          <w:szCs w:val="30"/>
        </w:rPr>
        <w:t>单位</w:t>
      </w:r>
      <w:bookmarkStart w:id="0" w:name="_GoBack"/>
      <w:bookmarkEnd w:id="0"/>
      <w:r w:rsidR="00E5072D" w:rsidRPr="00067A21">
        <w:rPr>
          <w:rFonts w:ascii="宋体" w:eastAsia="宋体" w:hAnsi="宋体" w:hint="eastAsia"/>
          <w:szCs w:val="30"/>
        </w:rPr>
        <w:t>统一报送至大赛组委会，并按照相关要求提交相关资料。</w:t>
      </w:r>
      <w:r w:rsidR="000E337E" w:rsidRPr="00067A21">
        <w:rPr>
          <w:rFonts w:ascii="宋体" w:eastAsia="宋体" w:hAnsi="宋体" w:hint="eastAsia"/>
          <w:szCs w:val="30"/>
        </w:rPr>
        <w:t>电子版材料发往指定邮箱gzkmcx</w:t>
      </w:r>
      <w:r w:rsidR="000E337E" w:rsidRPr="00067A21">
        <w:rPr>
          <w:rFonts w:ascii="宋体" w:eastAsia="宋体" w:hAnsi="宋体"/>
          <w:szCs w:val="30"/>
        </w:rPr>
        <w:t>@126.com</w:t>
      </w:r>
      <w:r w:rsidR="000E337E" w:rsidRPr="00067A21">
        <w:rPr>
          <w:rFonts w:ascii="宋体" w:eastAsia="宋体" w:hAnsi="宋体" w:hint="eastAsia"/>
          <w:szCs w:val="30"/>
        </w:rPr>
        <w:t>，并</w:t>
      </w:r>
      <w:r w:rsidR="000E337E" w:rsidRPr="00067A21">
        <w:rPr>
          <w:rFonts w:ascii="宋体" w:eastAsia="宋体" w:hAnsi="宋体"/>
          <w:szCs w:val="30"/>
        </w:rPr>
        <w:t>提交</w:t>
      </w:r>
      <w:r w:rsidR="000E337E" w:rsidRPr="00067A21">
        <w:rPr>
          <w:rFonts w:ascii="宋体" w:eastAsia="宋体" w:hAnsi="宋体" w:hint="eastAsia"/>
          <w:szCs w:val="30"/>
        </w:rPr>
        <w:t>一份</w:t>
      </w:r>
      <w:r w:rsidR="000E337E" w:rsidRPr="00067A21">
        <w:rPr>
          <w:rFonts w:ascii="宋体" w:eastAsia="宋体" w:hAnsi="宋体"/>
          <w:szCs w:val="30"/>
        </w:rPr>
        <w:t>纸质版</w:t>
      </w:r>
      <w:r w:rsidR="000E337E" w:rsidRPr="00067A21">
        <w:rPr>
          <w:rFonts w:ascii="宋体" w:eastAsia="宋体" w:hAnsi="宋体" w:hint="eastAsia"/>
          <w:szCs w:val="30"/>
        </w:rPr>
        <w:t>申报书。</w:t>
      </w:r>
      <w:r w:rsidR="00561457" w:rsidRPr="00067A21">
        <w:rPr>
          <w:rFonts w:ascii="宋体" w:eastAsia="宋体" w:hAnsi="宋体" w:hint="eastAsia"/>
          <w:szCs w:val="30"/>
        </w:rPr>
        <w:t>通过</w:t>
      </w:r>
      <w:r w:rsidR="00E5072D" w:rsidRPr="00067A21">
        <w:rPr>
          <w:rFonts w:ascii="宋体" w:eastAsia="宋体" w:hAnsi="宋体" w:hint="eastAsia"/>
          <w:szCs w:val="30"/>
        </w:rPr>
        <w:t>初赛阶段的每个项目将立项建设，并将获得</w:t>
      </w:r>
      <w:r w:rsidR="00E5072D" w:rsidRPr="00067A21">
        <w:rPr>
          <w:rFonts w:ascii="宋体" w:eastAsia="宋体" w:hAnsi="宋体"/>
          <w:szCs w:val="30"/>
        </w:rPr>
        <w:t>1000</w:t>
      </w:r>
      <w:r w:rsidR="00E5072D" w:rsidRPr="00067A21">
        <w:rPr>
          <w:rFonts w:ascii="宋体" w:eastAsia="宋体" w:hAnsi="宋体" w:hint="eastAsia"/>
          <w:szCs w:val="30"/>
        </w:rPr>
        <w:t>元的前期资金支持。</w:t>
      </w:r>
    </w:p>
    <w:p w:rsidR="00E5072D" w:rsidRPr="00067A21" w:rsidRDefault="00E5072D" w:rsidP="00F044AC">
      <w:pPr>
        <w:spacing w:line="560" w:lineRule="exact"/>
        <w:ind w:firstLineChars="200" w:firstLine="482"/>
        <w:rPr>
          <w:rFonts w:ascii="宋体" w:hAnsi="宋体"/>
          <w:color w:val="000000" w:themeColor="text1"/>
          <w:kern w:val="0"/>
          <w:sz w:val="24"/>
          <w:szCs w:val="30"/>
        </w:rPr>
      </w:pPr>
      <w:r w:rsidRPr="00067A21">
        <w:rPr>
          <w:rFonts w:ascii="宋体" w:hAnsi="宋体" w:hint="eastAsia"/>
          <w:b/>
          <w:bCs/>
          <w:color w:val="000000"/>
          <w:kern w:val="0"/>
          <w:sz w:val="24"/>
          <w:szCs w:val="30"/>
        </w:rPr>
        <w:t>（</w:t>
      </w:r>
      <w:r w:rsidR="00F044AC" w:rsidRPr="00067A21">
        <w:rPr>
          <w:rFonts w:ascii="宋体" w:hAnsi="宋体" w:hint="eastAsia"/>
          <w:b/>
          <w:bCs/>
          <w:color w:val="000000"/>
          <w:kern w:val="0"/>
          <w:sz w:val="24"/>
          <w:szCs w:val="30"/>
        </w:rPr>
        <w:t>四</w:t>
      </w:r>
      <w:r w:rsidRPr="00067A21">
        <w:rPr>
          <w:rFonts w:ascii="宋体" w:hAnsi="宋体" w:hint="eastAsia"/>
          <w:b/>
          <w:bCs/>
          <w:color w:val="000000"/>
          <w:kern w:val="0"/>
          <w:sz w:val="24"/>
          <w:szCs w:val="30"/>
        </w:rPr>
        <w:t>）</w:t>
      </w:r>
      <w:r w:rsidRPr="00067A21">
        <w:rPr>
          <w:rFonts w:ascii="宋体" w:hAnsi="宋体" w:hint="eastAsia"/>
          <w:b/>
          <w:bCs/>
          <w:color w:val="000000" w:themeColor="text1"/>
          <w:kern w:val="0"/>
          <w:sz w:val="24"/>
          <w:szCs w:val="30"/>
        </w:rPr>
        <w:t>复赛</w:t>
      </w:r>
      <w:r w:rsidR="00F044AC" w:rsidRPr="00067A21">
        <w:rPr>
          <w:rFonts w:ascii="宋体" w:hAnsi="宋体" w:hint="eastAsia"/>
          <w:b/>
          <w:bCs/>
          <w:color w:val="000000" w:themeColor="text1"/>
          <w:kern w:val="0"/>
          <w:sz w:val="24"/>
          <w:szCs w:val="30"/>
        </w:rPr>
        <w:t>阶段</w:t>
      </w:r>
      <w:r w:rsidRPr="00067A21">
        <w:rPr>
          <w:rFonts w:ascii="宋体" w:hAnsi="宋体" w:hint="eastAsia"/>
          <w:b/>
          <w:bCs/>
          <w:color w:val="000000" w:themeColor="text1"/>
          <w:kern w:val="0"/>
          <w:sz w:val="24"/>
          <w:szCs w:val="30"/>
        </w:rPr>
        <w:t>（</w:t>
      </w:r>
      <w:r w:rsidR="00F044AC" w:rsidRPr="00067A21">
        <w:rPr>
          <w:rFonts w:ascii="宋体" w:hAnsi="宋体"/>
          <w:b/>
          <w:bCs/>
          <w:color w:val="000000" w:themeColor="text1"/>
          <w:kern w:val="0"/>
          <w:sz w:val="24"/>
          <w:szCs w:val="30"/>
        </w:rPr>
        <w:t>201</w:t>
      </w:r>
      <w:r w:rsidR="00014513" w:rsidRPr="00067A21">
        <w:rPr>
          <w:rFonts w:ascii="宋体" w:hAnsi="宋体"/>
          <w:b/>
          <w:bCs/>
          <w:color w:val="000000" w:themeColor="text1"/>
          <w:kern w:val="0"/>
          <w:sz w:val="24"/>
          <w:szCs w:val="30"/>
        </w:rPr>
        <w:t>7</w:t>
      </w:r>
      <w:r w:rsidRPr="00067A21">
        <w:rPr>
          <w:rFonts w:ascii="宋体" w:hAnsi="宋体" w:hint="eastAsia"/>
          <w:b/>
          <w:bCs/>
          <w:color w:val="000000" w:themeColor="text1"/>
          <w:kern w:val="0"/>
          <w:sz w:val="24"/>
          <w:szCs w:val="30"/>
        </w:rPr>
        <w:t>年</w:t>
      </w:r>
      <w:r w:rsidR="000D3C3E" w:rsidRPr="00067A21">
        <w:rPr>
          <w:rFonts w:ascii="宋体" w:hAnsi="宋体"/>
          <w:b/>
          <w:bCs/>
          <w:color w:val="000000" w:themeColor="text1"/>
          <w:kern w:val="0"/>
          <w:sz w:val="24"/>
          <w:szCs w:val="30"/>
        </w:rPr>
        <w:t>9</w:t>
      </w:r>
      <w:r w:rsidRPr="00067A21">
        <w:rPr>
          <w:rFonts w:ascii="宋体" w:hAnsi="宋体" w:hint="eastAsia"/>
          <w:b/>
          <w:bCs/>
          <w:color w:val="000000" w:themeColor="text1"/>
          <w:kern w:val="0"/>
          <w:sz w:val="24"/>
          <w:szCs w:val="30"/>
        </w:rPr>
        <w:t>月）</w:t>
      </w:r>
    </w:p>
    <w:p w:rsidR="00E5072D" w:rsidRPr="00067A21" w:rsidRDefault="00C053D4" w:rsidP="0078754D">
      <w:pPr>
        <w:spacing w:line="560" w:lineRule="exact"/>
        <w:ind w:firstLineChars="200" w:firstLine="480"/>
        <w:rPr>
          <w:rFonts w:ascii="宋体" w:hAnsi="宋体"/>
          <w:color w:val="000000"/>
          <w:kern w:val="0"/>
          <w:sz w:val="24"/>
          <w:szCs w:val="30"/>
        </w:rPr>
      </w:pPr>
      <w:r w:rsidRPr="00067A21">
        <w:rPr>
          <w:rFonts w:ascii="宋体" w:hAnsi="宋体" w:hint="eastAsia"/>
          <w:color w:val="000000" w:themeColor="text1"/>
          <w:kern w:val="0"/>
          <w:sz w:val="24"/>
          <w:szCs w:val="30"/>
        </w:rPr>
        <w:t>由学院组织。</w:t>
      </w:r>
      <w:r w:rsidR="00E5072D" w:rsidRPr="00067A21">
        <w:rPr>
          <w:rFonts w:ascii="宋体" w:hAnsi="宋体" w:hint="eastAsia"/>
          <w:color w:val="000000" w:themeColor="text1"/>
          <w:kern w:val="0"/>
          <w:sz w:val="24"/>
          <w:szCs w:val="30"/>
        </w:rPr>
        <w:t>参赛团队在项目简介基础上进一步</w:t>
      </w:r>
      <w:r w:rsidR="00E5072D" w:rsidRPr="00067A21">
        <w:rPr>
          <w:rFonts w:ascii="宋体" w:hAnsi="宋体" w:hint="eastAsia"/>
          <w:color w:val="000000"/>
          <w:kern w:val="0"/>
          <w:sz w:val="24"/>
          <w:szCs w:val="30"/>
        </w:rPr>
        <w:t>落实创新创业计划，大赛组委会将为各团队提供创业资金支持，并安排创业辅导团队对参赛团队进行指导，参赛团队项目进行实践运营，</w:t>
      </w:r>
      <w:r w:rsidR="006C4765" w:rsidRPr="00067A21">
        <w:rPr>
          <w:rFonts w:ascii="宋体" w:hAnsi="宋体" w:hint="eastAsia"/>
          <w:color w:val="000000"/>
          <w:kern w:val="0"/>
          <w:sz w:val="24"/>
          <w:szCs w:val="30"/>
        </w:rPr>
        <w:t>个人和参赛小组应在认真准备、调研分析的基础上，完成一份规范、完整、具体的商业计划书（或项目</w:t>
      </w:r>
      <w:r w:rsidR="006C4765" w:rsidRPr="00067A21">
        <w:rPr>
          <w:rFonts w:ascii="宋体" w:hAnsi="宋体" w:hint="eastAsia"/>
          <w:kern w:val="0"/>
          <w:sz w:val="24"/>
          <w:szCs w:val="30"/>
        </w:rPr>
        <w:t>说明书）</w:t>
      </w:r>
      <w:r w:rsidR="006C4765" w:rsidRPr="00067A21">
        <w:rPr>
          <w:rFonts w:ascii="宋体" w:hAnsi="宋体" w:hint="eastAsia"/>
          <w:color w:val="000000" w:themeColor="text1"/>
          <w:kern w:val="0"/>
          <w:sz w:val="24"/>
          <w:szCs w:val="30"/>
        </w:rPr>
        <w:t>。</w:t>
      </w:r>
      <w:r w:rsidR="00E5072D" w:rsidRPr="00067A21">
        <w:rPr>
          <w:rFonts w:ascii="宋体" w:hAnsi="宋体" w:hint="eastAsia"/>
          <w:color w:val="000000" w:themeColor="text1"/>
          <w:kern w:val="0"/>
          <w:sz w:val="24"/>
          <w:szCs w:val="30"/>
        </w:rPr>
        <w:t>于</w:t>
      </w:r>
      <w:r w:rsidR="00F34854" w:rsidRPr="00067A21">
        <w:rPr>
          <w:rFonts w:ascii="宋体" w:hAnsi="宋体"/>
          <w:color w:val="000000" w:themeColor="text1"/>
          <w:kern w:val="0"/>
          <w:sz w:val="24"/>
          <w:szCs w:val="30"/>
        </w:rPr>
        <w:t>9</w:t>
      </w:r>
      <w:r w:rsidR="00014513" w:rsidRPr="00067A21">
        <w:rPr>
          <w:rFonts w:ascii="宋体" w:hAnsi="宋体" w:hint="eastAsia"/>
          <w:color w:val="000000" w:themeColor="text1"/>
          <w:kern w:val="0"/>
          <w:sz w:val="24"/>
          <w:szCs w:val="30"/>
        </w:rPr>
        <w:t>月</w:t>
      </w:r>
      <w:r w:rsidR="00E5072D" w:rsidRPr="00067A21">
        <w:rPr>
          <w:rFonts w:ascii="宋体" w:hAnsi="宋体" w:hint="eastAsia"/>
          <w:color w:val="000000" w:themeColor="text1"/>
          <w:kern w:val="0"/>
          <w:sz w:val="24"/>
          <w:szCs w:val="30"/>
        </w:rPr>
        <w:t>组织专</w:t>
      </w:r>
      <w:r w:rsidR="00E5072D" w:rsidRPr="00067A21">
        <w:rPr>
          <w:rFonts w:ascii="宋体" w:hAnsi="宋体" w:hint="eastAsia"/>
          <w:color w:val="000000"/>
          <w:kern w:val="0"/>
          <w:sz w:val="24"/>
          <w:szCs w:val="30"/>
        </w:rPr>
        <w:t>家进行评审。复赛将评审出特等、一等、二等、三等各</w:t>
      </w:r>
      <w:r w:rsidR="00E5072D" w:rsidRPr="00067A21">
        <w:rPr>
          <w:rFonts w:ascii="宋体" w:hAnsi="宋体"/>
          <w:color w:val="000000"/>
          <w:kern w:val="0"/>
          <w:sz w:val="24"/>
          <w:szCs w:val="30"/>
        </w:rPr>
        <w:t>1</w:t>
      </w:r>
      <w:r w:rsidR="00E5072D" w:rsidRPr="00067A21">
        <w:rPr>
          <w:rFonts w:ascii="宋体" w:hAnsi="宋体" w:hint="eastAsia"/>
          <w:color w:val="000000"/>
          <w:kern w:val="0"/>
          <w:sz w:val="24"/>
          <w:szCs w:val="30"/>
        </w:rPr>
        <w:t>、</w:t>
      </w:r>
      <w:r w:rsidR="00E5072D" w:rsidRPr="00067A21">
        <w:rPr>
          <w:rFonts w:ascii="宋体" w:hAnsi="宋体"/>
          <w:color w:val="000000"/>
          <w:kern w:val="0"/>
          <w:sz w:val="24"/>
          <w:szCs w:val="30"/>
        </w:rPr>
        <w:t>2</w:t>
      </w:r>
      <w:r w:rsidR="00E5072D" w:rsidRPr="00067A21">
        <w:rPr>
          <w:rFonts w:ascii="宋体" w:hAnsi="宋体" w:hint="eastAsia"/>
          <w:color w:val="000000"/>
          <w:kern w:val="0"/>
          <w:sz w:val="24"/>
          <w:szCs w:val="30"/>
        </w:rPr>
        <w:t>、</w:t>
      </w:r>
      <w:r w:rsidR="00E5072D" w:rsidRPr="00067A21">
        <w:rPr>
          <w:rFonts w:ascii="宋体" w:hAnsi="宋体"/>
          <w:color w:val="000000"/>
          <w:kern w:val="0"/>
          <w:sz w:val="24"/>
          <w:szCs w:val="30"/>
        </w:rPr>
        <w:t>3</w:t>
      </w:r>
      <w:r w:rsidR="00E5072D" w:rsidRPr="00067A21">
        <w:rPr>
          <w:rFonts w:ascii="宋体" w:hAnsi="宋体" w:hint="eastAsia"/>
          <w:color w:val="000000"/>
          <w:kern w:val="0"/>
          <w:sz w:val="24"/>
          <w:szCs w:val="30"/>
        </w:rPr>
        <w:t>、</w:t>
      </w:r>
      <w:r w:rsidR="00E5072D" w:rsidRPr="00067A21">
        <w:rPr>
          <w:rFonts w:ascii="宋体" w:hAnsi="宋体"/>
          <w:color w:val="000000"/>
          <w:kern w:val="0"/>
          <w:sz w:val="24"/>
          <w:szCs w:val="30"/>
        </w:rPr>
        <w:t>4</w:t>
      </w:r>
      <w:r w:rsidR="00E5072D" w:rsidRPr="00067A21">
        <w:rPr>
          <w:rFonts w:ascii="宋体" w:hAnsi="宋体" w:hint="eastAsia"/>
          <w:color w:val="000000"/>
          <w:kern w:val="0"/>
          <w:sz w:val="24"/>
          <w:szCs w:val="30"/>
        </w:rPr>
        <w:t>名，并设优胜奖若干名，按获奖等级进行后续资金支持。</w:t>
      </w:r>
    </w:p>
    <w:p w:rsidR="00E5072D" w:rsidRPr="00067A21" w:rsidRDefault="00E5072D" w:rsidP="0078754D">
      <w:pPr>
        <w:spacing w:line="560" w:lineRule="exact"/>
        <w:ind w:firstLineChars="150" w:firstLine="361"/>
        <w:rPr>
          <w:rFonts w:ascii="宋体" w:hAnsi="宋体"/>
          <w:color w:val="000000"/>
          <w:kern w:val="0"/>
          <w:sz w:val="24"/>
          <w:szCs w:val="30"/>
        </w:rPr>
      </w:pPr>
      <w:r w:rsidRPr="00067A21">
        <w:rPr>
          <w:rFonts w:ascii="宋体" w:hAnsi="宋体" w:hint="eastAsia"/>
          <w:b/>
          <w:bCs/>
          <w:color w:val="000000"/>
          <w:kern w:val="0"/>
          <w:sz w:val="24"/>
          <w:szCs w:val="30"/>
        </w:rPr>
        <w:t>（</w:t>
      </w:r>
      <w:r w:rsidR="00F044AC" w:rsidRPr="00067A21">
        <w:rPr>
          <w:rFonts w:ascii="宋体" w:hAnsi="宋体" w:hint="eastAsia"/>
          <w:b/>
          <w:bCs/>
          <w:color w:val="000000"/>
          <w:kern w:val="0"/>
          <w:sz w:val="24"/>
          <w:szCs w:val="30"/>
        </w:rPr>
        <w:t>五</w:t>
      </w:r>
      <w:r w:rsidRPr="00067A21">
        <w:rPr>
          <w:rFonts w:ascii="宋体" w:hAnsi="宋体" w:hint="eastAsia"/>
          <w:b/>
          <w:bCs/>
          <w:color w:val="000000"/>
          <w:kern w:val="0"/>
          <w:sz w:val="24"/>
          <w:szCs w:val="30"/>
        </w:rPr>
        <w:t>）后续服务阶段（</w:t>
      </w:r>
      <w:r w:rsidRPr="00067A21">
        <w:rPr>
          <w:rFonts w:ascii="宋体" w:hAnsi="宋体"/>
          <w:b/>
          <w:bCs/>
          <w:color w:val="000000"/>
          <w:kern w:val="0"/>
          <w:sz w:val="24"/>
          <w:szCs w:val="30"/>
        </w:rPr>
        <w:t>201</w:t>
      </w:r>
      <w:r w:rsidR="00014513" w:rsidRPr="00067A21">
        <w:rPr>
          <w:rFonts w:ascii="宋体" w:hAnsi="宋体"/>
          <w:b/>
          <w:bCs/>
          <w:color w:val="000000"/>
          <w:kern w:val="0"/>
          <w:sz w:val="24"/>
          <w:szCs w:val="30"/>
        </w:rPr>
        <w:t>7</w:t>
      </w:r>
      <w:r w:rsidRPr="00067A21">
        <w:rPr>
          <w:rFonts w:ascii="宋体" w:hAnsi="宋体" w:hint="eastAsia"/>
          <w:b/>
          <w:bCs/>
          <w:color w:val="000000"/>
          <w:kern w:val="0"/>
          <w:sz w:val="24"/>
          <w:szCs w:val="30"/>
        </w:rPr>
        <w:t>年</w:t>
      </w:r>
      <w:r w:rsidR="000D3C3E" w:rsidRPr="00067A21">
        <w:rPr>
          <w:rFonts w:ascii="宋体" w:hAnsi="宋体"/>
          <w:b/>
          <w:bCs/>
          <w:kern w:val="0"/>
          <w:sz w:val="24"/>
          <w:szCs w:val="30"/>
        </w:rPr>
        <w:t>9</w:t>
      </w:r>
      <w:r w:rsidRPr="00067A21">
        <w:rPr>
          <w:rFonts w:ascii="宋体" w:hAnsi="宋体" w:hint="eastAsia"/>
          <w:b/>
          <w:bCs/>
          <w:kern w:val="0"/>
          <w:sz w:val="24"/>
          <w:szCs w:val="30"/>
        </w:rPr>
        <w:t>月</w:t>
      </w:r>
      <w:r w:rsidRPr="00067A21">
        <w:rPr>
          <w:rFonts w:ascii="宋体" w:hAnsi="宋体" w:hint="eastAsia"/>
          <w:b/>
          <w:bCs/>
          <w:color w:val="000000"/>
          <w:kern w:val="0"/>
          <w:sz w:val="24"/>
          <w:szCs w:val="30"/>
        </w:rPr>
        <w:t>以后）</w:t>
      </w:r>
    </w:p>
    <w:p w:rsidR="00E5072D" w:rsidRPr="00067A21" w:rsidRDefault="00E5072D">
      <w:pPr>
        <w:spacing w:line="560" w:lineRule="exact"/>
        <w:ind w:firstLine="480"/>
        <w:rPr>
          <w:rFonts w:ascii="宋体" w:hAnsi="宋体"/>
          <w:color w:val="000000"/>
          <w:kern w:val="0"/>
          <w:sz w:val="24"/>
          <w:szCs w:val="30"/>
        </w:rPr>
      </w:pPr>
      <w:r w:rsidRPr="00067A21">
        <w:rPr>
          <w:rFonts w:ascii="宋体" w:hAnsi="宋体" w:hint="eastAsia"/>
          <w:color w:val="000000"/>
          <w:kern w:val="0"/>
          <w:sz w:val="24"/>
          <w:szCs w:val="30"/>
        </w:rPr>
        <w:t>对获奖的项目根据发展前景及市场需求，学院将持续提供为期一至二年的后续配套服务，具体包括：</w:t>
      </w:r>
    </w:p>
    <w:p w:rsidR="00E5072D" w:rsidRPr="00067A21" w:rsidRDefault="00E5072D" w:rsidP="00BE3442">
      <w:pPr>
        <w:numPr>
          <w:ilvl w:val="0"/>
          <w:numId w:val="9"/>
        </w:numPr>
        <w:spacing w:line="560" w:lineRule="exact"/>
        <w:rPr>
          <w:rFonts w:ascii="宋体" w:hAnsi="宋体"/>
          <w:color w:val="000000"/>
          <w:kern w:val="0"/>
          <w:sz w:val="24"/>
          <w:szCs w:val="30"/>
        </w:rPr>
      </w:pPr>
      <w:r w:rsidRPr="00067A21">
        <w:rPr>
          <w:rFonts w:ascii="宋体" w:hAnsi="宋体" w:hint="eastAsia"/>
          <w:color w:val="000000"/>
          <w:kern w:val="0"/>
          <w:sz w:val="24"/>
          <w:szCs w:val="30"/>
        </w:rPr>
        <w:t>对于能进入孵化基地的项目学校将予以资金支持；</w:t>
      </w:r>
    </w:p>
    <w:p w:rsidR="00E5072D" w:rsidRPr="00067A21" w:rsidRDefault="00E5072D" w:rsidP="00BE3442">
      <w:pPr>
        <w:numPr>
          <w:ilvl w:val="0"/>
          <w:numId w:val="9"/>
        </w:numPr>
        <w:spacing w:line="560" w:lineRule="exact"/>
        <w:rPr>
          <w:rFonts w:ascii="宋体" w:hAnsi="宋体"/>
          <w:color w:val="000000"/>
          <w:kern w:val="0"/>
          <w:sz w:val="24"/>
          <w:szCs w:val="30"/>
        </w:rPr>
      </w:pPr>
      <w:r w:rsidRPr="00067A21">
        <w:rPr>
          <w:rFonts w:ascii="宋体" w:hAnsi="宋体" w:hint="eastAsia"/>
          <w:color w:val="000000"/>
          <w:kern w:val="0"/>
          <w:sz w:val="24"/>
          <w:szCs w:val="30"/>
        </w:rPr>
        <w:t>专利和版权申请支持</w:t>
      </w:r>
      <w:r w:rsidRPr="00067A21">
        <w:rPr>
          <w:rFonts w:ascii="宋体" w:hAnsi="宋体"/>
          <w:color w:val="000000"/>
          <w:kern w:val="0"/>
          <w:sz w:val="24"/>
          <w:szCs w:val="30"/>
        </w:rPr>
        <w:t>(</w:t>
      </w:r>
      <w:r w:rsidRPr="00067A21">
        <w:rPr>
          <w:rFonts w:ascii="宋体" w:hAnsi="宋体" w:hint="eastAsia"/>
          <w:color w:val="000000"/>
          <w:kern w:val="0"/>
          <w:sz w:val="24"/>
          <w:szCs w:val="30"/>
        </w:rPr>
        <w:t>申报</w:t>
      </w:r>
      <w:r w:rsidR="003D6D98" w:rsidRPr="00067A21">
        <w:rPr>
          <w:rFonts w:ascii="宋体" w:hAnsi="宋体" w:hint="eastAsia"/>
          <w:color w:val="000000"/>
          <w:kern w:val="0"/>
          <w:sz w:val="24"/>
          <w:szCs w:val="30"/>
        </w:rPr>
        <w:t>指导及</w:t>
      </w:r>
      <w:r w:rsidRPr="00067A21">
        <w:rPr>
          <w:rFonts w:ascii="宋体" w:hAnsi="宋体" w:hint="eastAsia"/>
          <w:color w:val="000000"/>
          <w:kern w:val="0"/>
          <w:sz w:val="24"/>
          <w:szCs w:val="30"/>
        </w:rPr>
        <w:t>费用支持</w:t>
      </w:r>
      <w:r w:rsidRPr="00067A21">
        <w:rPr>
          <w:rFonts w:ascii="宋体" w:hAnsi="宋体"/>
          <w:color w:val="000000"/>
          <w:kern w:val="0"/>
          <w:sz w:val="24"/>
          <w:szCs w:val="30"/>
        </w:rPr>
        <w:t>)</w:t>
      </w:r>
      <w:r w:rsidRPr="00067A21">
        <w:rPr>
          <w:rFonts w:ascii="宋体" w:hAnsi="宋体" w:hint="eastAsia"/>
          <w:color w:val="000000"/>
          <w:kern w:val="0"/>
          <w:sz w:val="24"/>
          <w:szCs w:val="30"/>
        </w:rPr>
        <w:t>；</w:t>
      </w:r>
    </w:p>
    <w:p w:rsidR="00E5072D" w:rsidRPr="00067A21" w:rsidRDefault="00E5072D" w:rsidP="00BE3442">
      <w:pPr>
        <w:numPr>
          <w:ilvl w:val="0"/>
          <w:numId w:val="9"/>
        </w:numPr>
        <w:spacing w:line="560" w:lineRule="exact"/>
        <w:rPr>
          <w:rFonts w:ascii="宋体" w:hAnsi="宋体"/>
          <w:kern w:val="0"/>
          <w:sz w:val="24"/>
          <w:szCs w:val="30"/>
        </w:rPr>
      </w:pPr>
      <w:r w:rsidRPr="00067A21">
        <w:rPr>
          <w:rFonts w:ascii="宋体" w:hAnsi="宋体" w:hint="eastAsia"/>
          <w:color w:val="000000"/>
          <w:kern w:val="0"/>
          <w:sz w:val="24"/>
          <w:szCs w:val="30"/>
        </w:rPr>
        <w:t>技术转化支持；</w:t>
      </w:r>
    </w:p>
    <w:p w:rsidR="006C4765" w:rsidRPr="00067A21" w:rsidRDefault="00E5072D" w:rsidP="007533B1">
      <w:pPr>
        <w:numPr>
          <w:ilvl w:val="0"/>
          <w:numId w:val="9"/>
        </w:numPr>
        <w:spacing w:line="560" w:lineRule="exact"/>
        <w:rPr>
          <w:rFonts w:ascii="宋体" w:hAnsi="宋体"/>
          <w:kern w:val="0"/>
          <w:sz w:val="24"/>
          <w:szCs w:val="30"/>
        </w:rPr>
      </w:pPr>
      <w:r w:rsidRPr="00067A21">
        <w:rPr>
          <w:rFonts w:ascii="宋体" w:hAnsi="宋体" w:hint="eastAsia"/>
          <w:color w:val="000000"/>
          <w:kern w:val="0"/>
          <w:sz w:val="24"/>
          <w:szCs w:val="30"/>
        </w:rPr>
        <w:t>专项扶持基金、</w:t>
      </w:r>
      <w:r w:rsidRPr="00067A21">
        <w:rPr>
          <w:rFonts w:ascii="宋体" w:hAnsi="宋体" w:hint="eastAsia"/>
          <w:kern w:val="0"/>
          <w:sz w:val="24"/>
          <w:szCs w:val="30"/>
        </w:rPr>
        <w:t>创业导师辅导、提供创业场地、创客空间等。</w:t>
      </w:r>
    </w:p>
    <w:p w:rsidR="00E5072D" w:rsidRPr="009106E0" w:rsidRDefault="00DA7922" w:rsidP="009106E0">
      <w:pPr>
        <w:pStyle w:val="Default"/>
        <w:spacing w:line="560" w:lineRule="exact"/>
        <w:rPr>
          <w:rFonts w:ascii="宋体" w:eastAsia="宋体" w:hAnsi="宋体"/>
          <w:b/>
          <w:sz w:val="28"/>
          <w:szCs w:val="28"/>
        </w:rPr>
      </w:pPr>
      <w:r w:rsidRPr="009106E0">
        <w:rPr>
          <w:rFonts w:ascii="宋体" w:eastAsia="宋体" w:hAnsi="宋体" w:hint="eastAsia"/>
          <w:b/>
          <w:sz w:val="28"/>
          <w:szCs w:val="28"/>
        </w:rPr>
        <w:t>八</w:t>
      </w:r>
      <w:r w:rsidR="00662D7A">
        <w:rPr>
          <w:rFonts w:ascii="宋体" w:eastAsia="宋体" w:hAnsi="宋体" w:hint="eastAsia"/>
          <w:b/>
          <w:sz w:val="28"/>
          <w:szCs w:val="28"/>
        </w:rPr>
        <w:t>．</w:t>
      </w:r>
      <w:r w:rsidR="00E5072D" w:rsidRPr="009106E0">
        <w:rPr>
          <w:rFonts w:ascii="宋体" w:eastAsia="宋体" w:hAnsi="宋体" w:hint="eastAsia"/>
          <w:b/>
          <w:sz w:val="28"/>
          <w:szCs w:val="28"/>
        </w:rPr>
        <w:t>奖项设置</w:t>
      </w:r>
    </w:p>
    <w:tbl>
      <w:tblPr>
        <w:tblW w:w="93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22"/>
        <w:gridCol w:w="5103"/>
      </w:tblGrid>
      <w:tr w:rsidR="00414C28" w:rsidRPr="00DC0F3C" w:rsidTr="00485DEE">
        <w:trPr>
          <w:trHeight w:val="590"/>
        </w:trPr>
        <w:tc>
          <w:tcPr>
            <w:tcW w:w="1932" w:type="dxa"/>
            <w:vAlign w:val="center"/>
          </w:tcPr>
          <w:p w:rsidR="00E5072D" w:rsidRPr="00DC0F3C" w:rsidRDefault="00E5072D" w:rsidP="00B927DD">
            <w:pPr>
              <w:spacing w:line="520" w:lineRule="exact"/>
              <w:jc w:val="center"/>
              <w:rPr>
                <w:rFonts w:ascii="宋体" w:hAnsi="宋体"/>
                <w:b/>
                <w:bCs/>
                <w:kern w:val="0"/>
                <w:szCs w:val="21"/>
              </w:rPr>
            </w:pPr>
            <w:r w:rsidRPr="00DC0F3C">
              <w:rPr>
                <w:rFonts w:ascii="宋体" w:hAnsi="宋体" w:hint="eastAsia"/>
                <w:b/>
                <w:bCs/>
                <w:kern w:val="0"/>
                <w:szCs w:val="21"/>
              </w:rPr>
              <w:t>奖项</w:t>
            </w:r>
          </w:p>
        </w:tc>
        <w:tc>
          <w:tcPr>
            <w:tcW w:w="2322" w:type="dxa"/>
          </w:tcPr>
          <w:p w:rsidR="00E5072D" w:rsidRPr="00DC0F3C" w:rsidRDefault="00E5072D">
            <w:pPr>
              <w:spacing w:line="520" w:lineRule="exact"/>
              <w:jc w:val="center"/>
              <w:rPr>
                <w:rFonts w:ascii="宋体" w:hAnsi="宋体"/>
                <w:b/>
                <w:bCs/>
                <w:kern w:val="0"/>
                <w:szCs w:val="21"/>
              </w:rPr>
            </w:pPr>
            <w:r w:rsidRPr="00DC0F3C">
              <w:rPr>
                <w:rFonts w:ascii="宋体" w:hAnsi="宋体" w:hint="eastAsia"/>
                <w:b/>
                <w:bCs/>
                <w:kern w:val="0"/>
                <w:szCs w:val="21"/>
              </w:rPr>
              <w:t>数量</w:t>
            </w:r>
          </w:p>
        </w:tc>
        <w:tc>
          <w:tcPr>
            <w:tcW w:w="5103" w:type="dxa"/>
          </w:tcPr>
          <w:p w:rsidR="00E5072D" w:rsidRPr="00DC0F3C" w:rsidRDefault="00E5072D">
            <w:pPr>
              <w:spacing w:line="520" w:lineRule="exact"/>
              <w:jc w:val="center"/>
              <w:rPr>
                <w:rFonts w:ascii="宋体" w:hAnsi="宋体"/>
                <w:b/>
                <w:bCs/>
                <w:kern w:val="0"/>
                <w:szCs w:val="21"/>
              </w:rPr>
            </w:pPr>
            <w:r w:rsidRPr="00DC0F3C">
              <w:rPr>
                <w:rFonts w:ascii="宋体" w:hAnsi="宋体" w:hint="eastAsia"/>
                <w:b/>
                <w:bCs/>
                <w:kern w:val="0"/>
                <w:szCs w:val="21"/>
              </w:rPr>
              <w:t>奖项设置</w:t>
            </w:r>
          </w:p>
        </w:tc>
      </w:tr>
      <w:tr w:rsidR="00414C28" w:rsidRPr="00DC0F3C" w:rsidTr="00485DEE">
        <w:trPr>
          <w:trHeight w:val="590"/>
        </w:trPr>
        <w:tc>
          <w:tcPr>
            <w:tcW w:w="1932" w:type="dxa"/>
            <w:vAlign w:val="center"/>
          </w:tcPr>
          <w:p w:rsidR="00E5072D" w:rsidRPr="00DC0F3C" w:rsidRDefault="00E5072D" w:rsidP="0078754D">
            <w:pPr>
              <w:spacing w:line="520" w:lineRule="exact"/>
              <w:ind w:left="315" w:hangingChars="150" w:hanging="315"/>
              <w:jc w:val="center"/>
              <w:rPr>
                <w:rFonts w:ascii="宋体" w:hAnsi="宋体"/>
                <w:kern w:val="0"/>
                <w:szCs w:val="21"/>
              </w:rPr>
            </w:pPr>
            <w:r w:rsidRPr="00DC0F3C">
              <w:rPr>
                <w:rFonts w:ascii="宋体" w:hAnsi="宋体" w:hint="eastAsia"/>
                <w:kern w:val="0"/>
                <w:szCs w:val="21"/>
              </w:rPr>
              <w:t>特等</w:t>
            </w:r>
          </w:p>
        </w:tc>
        <w:tc>
          <w:tcPr>
            <w:tcW w:w="2322" w:type="dxa"/>
            <w:vAlign w:val="center"/>
          </w:tcPr>
          <w:p w:rsidR="00E5072D" w:rsidRPr="00DC0F3C" w:rsidRDefault="00E5072D" w:rsidP="000D7EDA">
            <w:pPr>
              <w:spacing w:line="520" w:lineRule="exact"/>
              <w:jc w:val="center"/>
              <w:rPr>
                <w:rFonts w:ascii="宋体" w:hAnsi="宋体"/>
                <w:b/>
                <w:bCs/>
                <w:kern w:val="0"/>
                <w:szCs w:val="21"/>
              </w:rPr>
            </w:pPr>
            <w:r w:rsidRPr="00DC0F3C">
              <w:rPr>
                <w:rFonts w:ascii="宋体" w:hAnsi="宋体"/>
                <w:kern w:val="0"/>
                <w:szCs w:val="21"/>
              </w:rPr>
              <w:t>1</w:t>
            </w:r>
          </w:p>
        </w:tc>
        <w:tc>
          <w:tcPr>
            <w:tcW w:w="5103" w:type="dxa"/>
          </w:tcPr>
          <w:p w:rsidR="00E5072D" w:rsidRPr="00DC0F3C" w:rsidRDefault="00E5072D" w:rsidP="00485DEE">
            <w:pPr>
              <w:spacing w:line="520" w:lineRule="exact"/>
              <w:jc w:val="center"/>
              <w:rPr>
                <w:rFonts w:ascii="宋体" w:hAnsi="宋体"/>
                <w:kern w:val="0"/>
                <w:szCs w:val="21"/>
              </w:rPr>
            </w:pPr>
            <w:r w:rsidRPr="00DC0F3C">
              <w:rPr>
                <w:rFonts w:ascii="宋体" w:hAnsi="宋体" w:hint="eastAsia"/>
                <w:kern w:val="0"/>
                <w:szCs w:val="21"/>
              </w:rPr>
              <w:t>颁发证书</w:t>
            </w:r>
            <w:r w:rsidR="00485DEE" w:rsidRPr="00DC0F3C">
              <w:rPr>
                <w:rFonts w:ascii="宋体" w:hAnsi="宋体" w:hint="eastAsia"/>
                <w:kern w:val="0"/>
                <w:szCs w:val="21"/>
              </w:rPr>
              <w:t>、</w:t>
            </w:r>
            <w:r w:rsidRPr="00DC0F3C">
              <w:rPr>
                <w:rFonts w:ascii="宋体" w:hAnsi="宋体" w:hint="eastAsia"/>
                <w:kern w:val="0"/>
                <w:szCs w:val="21"/>
              </w:rPr>
              <w:t>提供专项扶持基金</w:t>
            </w:r>
            <w:r w:rsidRPr="00DC0F3C">
              <w:rPr>
                <w:rFonts w:ascii="宋体" w:hAnsi="宋体"/>
                <w:kern w:val="0"/>
                <w:szCs w:val="21"/>
              </w:rPr>
              <w:t>10000</w:t>
            </w:r>
            <w:r w:rsidRPr="00DC0F3C">
              <w:rPr>
                <w:rFonts w:ascii="宋体" w:hAnsi="宋体" w:hint="eastAsia"/>
                <w:kern w:val="0"/>
                <w:szCs w:val="21"/>
              </w:rPr>
              <w:t>元</w:t>
            </w:r>
          </w:p>
        </w:tc>
      </w:tr>
      <w:tr w:rsidR="00414C28" w:rsidRPr="00DC0F3C" w:rsidTr="00485DEE">
        <w:trPr>
          <w:trHeight w:val="590"/>
        </w:trPr>
        <w:tc>
          <w:tcPr>
            <w:tcW w:w="1932" w:type="dxa"/>
            <w:vAlign w:val="center"/>
          </w:tcPr>
          <w:p w:rsidR="00E5072D" w:rsidRPr="00DC0F3C" w:rsidRDefault="00E5072D" w:rsidP="00485DEE">
            <w:pPr>
              <w:spacing w:line="520" w:lineRule="exact"/>
              <w:jc w:val="center"/>
              <w:rPr>
                <w:rFonts w:ascii="宋体" w:hAnsi="宋体"/>
                <w:kern w:val="0"/>
                <w:szCs w:val="21"/>
              </w:rPr>
            </w:pPr>
            <w:r w:rsidRPr="00DC0F3C">
              <w:rPr>
                <w:rFonts w:ascii="宋体" w:hAnsi="宋体" w:hint="eastAsia"/>
                <w:kern w:val="0"/>
                <w:szCs w:val="21"/>
              </w:rPr>
              <w:t>一等</w:t>
            </w:r>
          </w:p>
        </w:tc>
        <w:tc>
          <w:tcPr>
            <w:tcW w:w="2322" w:type="dxa"/>
            <w:vAlign w:val="center"/>
          </w:tcPr>
          <w:p w:rsidR="00E5072D" w:rsidRPr="00DC0F3C" w:rsidRDefault="00E5072D" w:rsidP="000D7EDA">
            <w:pPr>
              <w:spacing w:line="520" w:lineRule="exact"/>
              <w:jc w:val="center"/>
              <w:rPr>
                <w:rFonts w:ascii="宋体" w:hAnsi="宋体"/>
                <w:kern w:val="0"/>
                <w:szCs w:val="21"/>
              </w:rPr>
            </w:pPr>
            <w:r w:rsidRPr="00DC0F3C">
              <w:rPr>
                <w:rFonts w:ascii="宋体" w:hAnsi="宋体"/>
                <w:kern w:val="0"/>
                <w:szCs w:val="21"/>
              </w:rPr>
              <w:t>2</w:t>
            </w:r>
          </w:p>
        </w:tc>
        <w:tc>
          <w:tcPr>
            <w:tcW w:w="5103" w:type="dxa"/>
          </w:tcPr>
          <w:p w:rsidR="00E5072D" w:rsidRPr="00DC0F3C" w:rsidRDefault="00E5072D" w:rsidP="00485DEE">
            <w:pPr>
              <w:spacing w:line="520" w:lineRule="exact"/>
              <w:jc w:val="center"/>
              <w:rPr>
                <w:rFonts w:ascii="宋体" w:hAnsi="宋体"/>
                <w:kern w:val="0"/>
                <w:szCs w:val="21"/>
              </w:rPr>
            </w:pPr>
            <w:r w:rsidRPr="00DC0F3C">
              <w:rPr>
                <w:rFonts w:ascii="宋体" w:hAnsi="宋体" w:hint="eastAsia"/>
                <w:kern w:val="0"/>
                <w:szCs w:val="21"/>
              </w:rPr>
              <w:t>颁发证书</w:t>
            </w:r>
            <w:r w:rsidR="00485DEE" w:rsidRPr="00DC0F3C">
              <w:rPr>
                <w:rFonts w:ascii="宋体" w:hAnsi="宋体" w:hint="eastAsia"/>
                <w:kern w:val="0"/>
                <w:szCs w:val="21"/>
              </w:rPr>
              <w:t>、</w:t>
            </w:r>
            <w:r w:rsidRPr="00DC0F3C">
              <w:rPr>
                <w:rFonts w:ascii="宋体" w:hAnsi="宋体" w:hint="eastAsia"/>
                <w:kern w:val="0"/>
                <w:szCs w:val="21"/>
              </w:rPr>
              <w:t>提供专项扶持基金</w:t>
            </w:r>
            <w:r w:rsidRPr="00DC0F3C">
              <w:rPr>
                <w:rFonts w:ascii="宋体" w:hAnsi="宋体"/>
                <w:kern w:val="0"/>
                <w:szCs w:val="21"/>
              </w:rPr>
              <w:t>8000</w:t>
            </w:r>
            <w:r w:rsidRPr="00DC0F3C">
              <w:rPr>
                <w:rFonts w:ascii="宋体" w:hAnsi="宋体" w:hint="eastAsia"/>
                <w:kern w:val="0"/>
                <w:szCs w:val="21"/>
              </w:rPr>
              <w:t>元</w:t>
            </w:r>
          </w:p>
        </w:tc>
      </w:tr>
      <w:tr w:rsidR="00414C28" w:rsidRPr="00DC0F3C" w:rsidTr="00485DEE">
        <w:trPr>
          <w:trHeight w:val="590"/>
        </w:trPr>
        <w:tc>
          <w:tcPr>
            <w:tcW w:w="1932" w:type="dxa"/>
            <w:vAlign w:val="center"/>
          </w:tcPr>
          <w:p w:rsidR="00E5072D" w:rsidRPr="00DC0F3C" w:rsidRDefault="00E5072D" w:rsidP="0011383D">
            <w:pPr>
              <w:spacing w:line="520" w:lineRule="exact"/>
              <w:jc w:val="center"/>
              <w:rPr>
                <w:rFonts w:ascii="宋体" w:hAnsi="宋体"/>
                <w:kern w:val="0"/>
                <w:szCs w:val="21"/>
              </w:rPr>
            </w:pPr>
            <w:r w:rsidRPr="00DC0F3C">
              <w:rPr>
                <w:rFonts w:ascii="宋体" w:hAnsi="宋体" w:hint="eastAsia"/>
                <w:kern w:val="0"/>
                <w:szCs w:val="21"/>
              </w:rPr>
              <w:t>二等</w:t>
            </w:r>
          </w:p>
        </w:tc>
        <w:tc>
          <w:tcPr>
            <w:tcW w:w="2322" w:type="dxa"/>
            <w:vAlign w:val="center"/>
          </w:tcPr>
          <w:p w:rsidR="00E5072D" w:rsidRPr="00DC0F3C" w:rsidRDefault="00E5072D" w:rsidP="000D7EDA">
            <w:pPr>
              <w:spacing w:line="520" w:lineRule="exact"/>
              <w:jc w:val="center"/>
              <w:rPr>
                <w:rFonts w:ascii="宋体" w:hAnsi="宋体"/>
                <w:kern w:val="0"/>
                <w:szCs w:val="21"/>
              </w:rPr>
            </w:pPr>
            <w:r w:rsidRPr="00DC0F3C">
              <w:rPr>
                <w:rFonts w:ascii="宋体" w:hAnsi="宋体"/>
                <w:kern w:val="0"/>
                <w:szCs w:val="21"/>
              </w:rPr>
              <w:t>3</w:t>
            </w:r>
          </w:p>
        </w:tc>
        <w:tc>
          <w:tcPr>
            <w:tcW w:w="5103" w:type="dxa"/>
          </w:tcPr>
          <w:p w:rsidR="00E5072D" w:rsidRPr="00DC0F3C" w:rsidRDefault="00E5072D" w:rsidP="00485DEE">
            <w:pPr>
              <w:spacing w:line="520" w:lineRule="exact"/>
              <w:jc w:val="center"/>
              <w:rPr>
                <w:rFonts w:ascii="宋体" w:hAnsi="宋体"/>
                <w:kern w:val="0"/>
                <w:szCs w:val="21"/>
              </w:rPr>
            </w:pPr>
            <w:r w:rsidRPr="00DC0F3C">
              <w:rPr>
                <w:rFonts w:ascii="宋体" w:hAnsi="宋体" w:hint="eastAsia"/>
                <w:kern w:val="0"/>
                <w:szCs w:val="21"/>
              </w:rPr>
              <w:t>颁发证书</w:t>
            </w:r>
            <w:r w:rsidR="00485DEE" w:rsidRPr="00DC0F3C">
              <w:rPr>
                <w:rFonts w:ascii="宋体" w:hAnsi="宋体" w:hint="eastAsia"/>
                <w:kern w:val="0"/>
                <w:szCs w:val="21"/>
              </w:rPr>
              <w:t>、</w:t>
            </w:r>
            <w:r w:rsidRPr="00DC0F3C">
              <w:rPr>
                <w:rFonts w:ascii="宋体" w:hAnsi="宋体" w:hint="eastAsia"/>
                <w:kern w:val="0"/>
                <w:szCs w:val="21"/>
              </w:rPr>
              <w:t>提供专项扶持基金</w:t>
            </w:r>
            <w:r w:rsidRPr="00DC0F3C">
              <w:rPr>
                <w:rFonts w:ascii="宋体" w:hAnsi="宋体"/>
                <w:kern w:val="0"/>
                <w:szCs w:val="21"/>
              </w:rPr>
              <w:t>6000</w:t>
            </w:r>
            <w:r w:rsidRPr="00DC0F3C">
              <w:rPr>
                <w:rFonts w:ascii="宋体" w:hAnsi="宋体" w:hint="eastAsia"/>
                <w:kern w:val="0"/>
                <w:szCs w:val="21"/>
              </w:rPr>
              <w:t>元</w:t>
            </w:r>
          </w:p>
        </w:tc>
      </w:tr>
      <w:tr w:rsidR="00414C28" w:rsidRPr="00DC0F3C" w:rsidTr="00485DEE">
        <w:trPr>
          <w:trHeight w:val="590"/>
        </w:trPr>
        <w:tc>
          <w:tcPr>
            <w:tcW w:w="1932" w:type="dxa"/>
            <w:vAlign w:val="center"/>
          </w:tcPr>
          <w:p w:rsidR="00E5072D" w:rsidRPr="00DC0F3C" w:rsidRDefault="00E5072D" w:rsidP="0011383D">
            <w:pPr>
              <w:spacing w:line="520" w:lineRule="exact"/>
              <w:jc w:val="center"/>
              <w:rPr>
                <w:rFonts w:ascii="宋体" w:hAnsi="宋体"/>
                <w:kern w:val="0"/>
                <w:szCs w:val="21"/>
              </w:rPr>
            </w:pPr>
            <w:r w:rsidRPr="00DC0F3C">
              <w:rPr>
                <w:rFonts w:ascii="宋体" w:hAnsi="宋体" w:hint="eastAsia"/>
                <w:kern w:val="0"/>
                <w:szCs w:val="21"/>
              </w:rPr>
              <w:t>三等</w:t>
            </w:r>
          </w:p>
        </w:tc>
        <w:tc>
          <w:tcPr>
            <w:tcW w:w="2322" w:type="dxa"/>
            <w:vAlign w:val="center"/>
          </w:tcPr>
          <w:p w:rsidR="00E5072D" w:rsidRPr="00DC0F3C" w:rsidRDefault="00E5072D" w:rsidP="000D7EDA">
            <w:pPr>
              <w:spacing w:line="520" w:lineRule="exact"/>
              <w:jc w:val="center"/>
              <w:rPr>
                <w:rFonts w:ascii="宋体" w:hAnsi="宋体"/>
                <w:kern w:val="0"/>
                <w:szCs w:val="21"/>
              </w:rPr>
            </w:pPr>
            <w:r w:rsidRPr="00DC0F3C">
              <w:rPr>
                <w:rFonts w:ascii="宋体" w:hAnsi="宋体"/>
                <w:kern w:val="0"/>
                <w:szCs w:val="21"/>
              </w:rPr>
              <w:t>4</w:t>
            </w:r>
          </w:p>
        </w:tc>
        <w:tc>
          <w:tcPr>
            <w:tcW w:w="5103" w:type="dxa"/>
          </w:tcPr>
          <w:p w:rsidR="00E5072D" w:rsidRPr="00DC0F3C" w:rsidRDefault="00E5072D" w:rsidP="00485DEE">
            <w:pPr>
              <w:spacing w:line="520" w:lineRule="exact"/>
              <w:jc w:val="center"/>
              <w:rPr>
                <w:rFonts w:ascii="宋体" w:hAnsi="宋体"/>
                <w:kern w:val="0"/>
                <w:szCs w:val="21"/>
              </w:rPr>
            </w:pPr>
            <w:r w:rsidRPr="00DC0F3C">
              <w:rPr>
                <w:rFonts w:ascii="宋体" w:hAnsi="宋体" w:hint="eastAsia"/>
                <w:kern w:val="0"/>
                <w:szCs w:val="21"/>
              </w:rPr>
              <w:t>颁发证书</w:t>
            </w:r>
            <w:r w:rsidR="00485DEE" w:rsidRPr="00DC0F3C">
              <w:rPr>
                <w:rFonts w:ascii="宋体" w:hAnsi="宋体" w:hint="eastAsia"/>
                <w:kern w:val="0"/>
                <w:szCs w:val="21"/>
              </w:rPr>
              <w:t>、</w:t>
            </w:r>
            <w:r w:rsidRPr="00DC0F3C">
              <w:rPr>
                <w:rFonts w:ascii="宋体" w:hAnsi="宋体" w:hint="eastAsia"/>
                <w:kern w:val="0"/>
                <w:szCs w:val="21"/>
              </w:rPr>
              <w:t>提供专项扶持基金</w:t>
            </w:r>
            <w:r w:rsidRPr="00DC0F3C">
              <w:rPr>
                <w:rFonts w:ascii="宋体" w:hAnsi="宋体"/>
                <w:kern w:val="0"/>
                <w:szCs w:val="21"/>
              </w:rPr>
              <w:t>4000</w:t>
            </w:r>
            <w:r w:rsidRPr="00DC0F3C">
              <w:rPr>
                <w:rFonts w:ascii="宋体" w:hAnsi="宋体" w:hint="eastAsia"/>
                <w:kern w:val="0"/>
                <w:szCs w:val="21"/>
              </w:rPr>
              <w:t>元</w:t>
            </w:r>
          </w:p>
        </w:tc>
      </w:tr>
      <w:tr w:rsidR="00414C28" w:rsidRPr="00DC0F3C" w:rsidTr="00485DEE">
        <w:trPr>
          <w:trHeight w:val="590"/>
        </w:trPr>
        <w:tc>
          <w:tcPr>
            <w:tcW w:w="1932" w:type="dxa"/>
            <w:vAlign w:val="center"/>
          </w:tcPr>
          <w:p w:rsidR="00E5072D" w:rsidRPr="00DC0F3C" w:rsidRDefault="00E5072D" w:rsidP="0011383D">
            <w:pPr>
              <w:spacing w:line="520" w:lineRule="exact"/>
              <w:jc w:val="center"/>
              <w:rPr>
                <w:rFonts w:ascii="宋体" w:hAnsi="宋体"/>
                <w:kern w:val="0"/>
                <w:szCs w:val="21"/>
              </w:rPr>
            </w:pPr>
            <w:r w:rsidRPr="00DC0F3C">
              <w:rPr>
                <w:rFonts w:ascii="宋体" w:hAnsi="宋体" w:hint="eastAsia"/>
                <w:kern w:val="0"/>
                <w:szCs w:val="21"/>
              </w:rPr>
              <w:t>优胜奖</w:t>
            </w:r>
          </w:p>
        </w:tc>
        <w:tc>
          <w:tcPr>
            <w:tcW w:w="2322" w:type="dxa"/>
            <w:vAlign w:val="center"/>
          </w:tcPr>
          <w:p w:rsidR="00E5072D" w:rsidRPr="00DC0F3C" w:rsidRDefault="006C4765" w:rsidP="000D7EDA">
            <w:pPr>
              <w:spacing w:line="520" w:lineRule="exact"/>
              <w:jc w:val="center"/>
              <w:rPr>
                <w:rFonts w:ascii="宋体" w:hAnsi="宋体"/>
                <w:kern w:val="0"/>
                <w:szCs w:val="21"/>
              </w:rPr>
            </w:pPr>
            <w:r w:rsidRPr="00DC0F3C">
              <w:rPr>
                <w:rFonts w:ascii="宋体" w:hAnsi="宋体" w:hint="eastAsia"/>
                <w:kern w:val="0"/>
                <w:szCs w:val="21"/>
              </w:rPr>
              <w:t>8</w:t>
            </w:r>
          </w:p>
        </w:tc>
        <w:tc>
          <w:tcPr>
            <w:tcW w:w="5103" w:type="dxa"/>
          </w:tcPr>
          <w:p w:rsidR="00E5072D" w:rsidRPr="00DC0F3C" w:rsidRDefault="00E5072D" w:rsidP="000D7EDA">
            <w:pPr>
              <w:spacing w:line="520" w:lineRule="exact"/>
              <w:jc w:val="center"/>
              <w:rPr>
                <w:rFonts w:ascii="宋体" w:hAnsi="宋体"/>
                <w:kern w:val="0"/>
                <w:szCs w:val="21"/>
              </w:rPr>
            </w:pPr>
            <w:r w:rsidRPr="00DC0F3C">
              <w:rPr>
                <w:rFonts w:ascii="宋体" w:hAnsi="宋体" w:hint="eastAsia"/>
                <w:kern w:val="0"/>
                <w:szCs w:val="21"/>
              </w:rPr>
              <w:t>颁发证书并提供专项扶持基金</w:t>
            </w:r>
            <w:r w:rsidRPr="00DC0F3C">
              <w:rPr>
                <w:rFonts w:ascii="宋体" w:hAnsi="宋体"/>
                <w:kern w:val="0"/>
                <w:szCs w:val="21"/>
              </w:rPr>
              <w:t>2000</w:t>
            </w:r>
            <w:r w:rsidRPr="00DC0F3C">
              <w:rPr>
                <w:rFonts w:ascii="宋体" w:hAnsi="宋体" w:hint="eastAsia"/>
                <w:kern w:val="0"/>
                <w:szCs w:val="21"/>
              </w:rPr>
              <w:t>元</w:t>
            </w:r>
          </w:p>
        </w:tc>
      </w:tr>
    </w:tbl>
    <w:p w:rsidR="00E5072D" w:rsidRPr="009106E0" w:rsidRDefault="00DA7922" w:rsidP="007533B1">
      <w:pPr>
        <w:pStyle w:val="Default"/>
        <w:spacing w:line="560" w:lineRule="exact"/>
        <w:rPr>
          <w:rFonts w:ascii="宋体" w:eastAsia="宋体" w:hAnsi="宋体"/>
          <w:b/>
          <w:sz w:val="28"/>
          <w:szCs w:val="28"/>
        </w:rPr>
      </w:pPr>
      <w:r w:rsidRPr="009106E0">
        <w:rPr>
          <w:rFonts w:ascii="宋体" w:eastAsia="宋体" w:hAnsi="宋体" w:hint="eastAsia"/>
          <w:b/>
          <w:sz w:val="28"/>
          <w:szCs w:val="28"/>
        </w:rPr>
        <w:lastRenderedPageBreak/>
        <w:t>九</w:t>
      </w:r>
      <w:r w:rsidR="00662D7A">
        <w:rPr>
          <w:rFonts w:ascii="宋体" w:eastAsia="宋体" w:hAnsi="宋体" w:hint="eastAsia"/>
          <w:b/>
          <w:sz w:val="28"/>
          <w:szCs w:val="28"/>
        </w:rPr>
        <w:t>．</w:t>
      </w:r>
      <w:r w:rsidR="00E5072D" w:rsidRPr="009106E0">
        <w:rPr>
          <w:rFonts w:ascii="宋体" w:eastAsia="宋体" w:hAnsi="宋体" w:hint="eastAsia"/>
          <w:b/>
          <w:sz w:val="28"/>
          <w:szCs w:val="28"/>
        </w:rPr>
        <w:t>工作时间安排</w:t>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913"/>
        <w:gridCol w:w="3175"/>
      </w:tblGrid>
      <w:tr w:rsidR="00E5072D" w:rsidRPr="00DC0F3C" w:rsidTr="008B6698">
        <w:trPr>
          <w:trHeight w:val="1040"/>
        </w:trPr>
        <w:tc>
          <w:tcPr>
            <w:tcW w:w="2127" w:type="dxa"/>
            <w:vAlign w:val="center"/>
          </w:tcPr>
          <w:p w:rsidR="00E5072D" w:rsidRPr="00DC0F3C" w:rsidRDefault="00E5072D" w:rsidP="00BE3442">
            <w:pPr>
              <w:spacing w:line="360" w:lineRule="auto"/>
              <w:jc w:val="center"/>
              <w:rPr>
                <w:rFonts w:ascii="宋体" w:hAnsi="宋体"/>
                <w:b/>
                <w:color w:val="000000"/>
                <w:kern w:val="0"/>
                <w:szCs w:val="21"/>
              </w:rPr>
            </w:pPr>
            <w:r w:rsidRPr="00DC0F3C">
              <w:rPr>
                <w:rFonts w:ascii="宋体" w:hAnsi="宋体" w:hint="eastAsia"/>
                <w:b/>
                <w:color w:val="000000"/>
                <w:kern w:val="0"/>
                <w:szCs w:val="21"/>
              </w:rPr>
              <w:t>组织过程</w:t>
            </w:r>
          </w:p>
        </w:tc>
        <w:tc>
          <w:tcPr>
            <w:tcW w:w="3913" w:type="dxa"/>
            <w:vAlign w:val="center"/>
          </w:tcPr>
          <w:p w:rsidR="00E5072D" w:rsidRPr="00DC0F3C" w:rsidRDefault="00E5072D" w:rsidP="00BE3442">
            <w:pPr>
              <w:spacing w:line="360" w:lineRule="auto"/>
              <w:jc w:val="center"/>
              <w:rPr>
                <w:rFonts w:ascii="宋体" w:hAnsi="宋体"/>
                <w:b/>
                <w:color w:val="000000"/>
                <w:kern w:val="0"/>
                <w:szCs w:val="21"/>
              </w:rPr>
            </w:pPr>
            <w:r w:rsidRPr="00DC0F3C">
              <w:rPr>
                <w:rFonts w:ascii="宋体" w:hAnsi="宋体" w:hint="eastAsia"/>
                <w:b/>
                <w:color w:val="000000"/>
                <w:kern w:val="0"/>
                <w:szCs w:val="21"/>
              </w:rPr>
              <w:t>任务</w:t>
            </w:r>
          </w:p>
        </w:tc>
        <w:tc>
          <w:tcPr>
            <w:tcW w:w="3175" w:type="dxa"/>
            <w:vAlign w:val="center"/>
          </w:tcPr>
          <w:p w:rsidR="00E5072D" w:rsidRPr="00DC0F3C" w:rsidRDefault="00E5072D" w:rsidP="00BE3442">
            <w:pPr>
              <w:spacing w:line="360" w:lineRule="auto"/>
              <w:jc w:val="center"/>
              <w:rPr>
                <w:rFonts w:ascii="宋体" w:hAnsi="宋体"/>
                <w:b/>
                <w:color w:val="000000"/>
                <w:kern w:val="0"/>
                <w:szCs w:val="21"/>
              </w:rPr>
            </w:pPr>
            <w:r w:rsidRPr="00DC0F3C">
              <w:rPr>
                <w:rFonts w:ascii="宋体" w:hAnsi="宋体" w:hint="eastAsia"/>
                <w:b/>
                <w:color w:val="000000"/>
                <w:kern w:val="0"/>
                <w:szCs w:val="21"/>
              </w:rPr>
              <w:t>时间</w:t>
            </w:r>
          </w:p>
        </w:tc>
      </w:tr>
      <w:tr w:rsidR="00E5072D" w:rsidRPr="00DC0F3C" w:rsidTr="008B6698">
        <w:trPr>
          <w:trHeight w:val="912"/>
        </w:trPr>
        <w:tc>
          <w:tcPr>
            <w:tcW w:w="2127" w:type="dxa"/>
            <w:vMerge w:val="restart"/>
            <w:vAlign w:val="center"/>
          </w:tcPr>
          <w:p w:rsidR="00E5072D" w:rsidRPr="00DC0F3C" w:rsidRDefault="00E5072D" w:rsidP="00B927DD">
            <w:pPr>
              <w:spacing w:line="360" w:lineRule="auto"/>
              <w:jc w:val="center"/>
              <w:rPr>
                <w:rFonts w:ascii="宋体" w:hAnsi="宋体"/>
                <w:color w:val="000000"/>
                <w:kern w:val="0"/>
                <w:szCs w:val="21"/>
              </w:rPr>
            </w:pPr>
            <w:r w:rsidRPr="00DC0F3C">
              <w:rPr>
                <w:rFonts w:ascii="宋体" w:hAnsi="宋体" w:hint="eastAsia"/>
                <w:color w:val="000000"/>
                <w:kern w:val="0"/>
                <w:szCs w:val="21"/>
              </w:rPr>
              <w:t>前期准备</w:t>
            </w:r>
          </w:p>
          <w:p w:rsidR="00E5072D" w:rsidRPr="00DC0F3C" w:rsidRDefault="00E5072D" w:rsidP="00B927DD">
            <w:pPr>
              <w:spacing w:line="360" w:lineRule="auto"/>
              <w:jc w:val="center"/>
              <w:rPr>
                <w:rFonts w:ascii="宋体" w:hAnsi="宋体"/>
                <w:color w:val="000000"/>
                <w:kern w:val="0"/>
                <w:szCs w:val="21"/>
              </w:rPr>
            </w:pPr>
          </w:p>
        </w:tc>
        <w:tc>
          <w:tcPr>
            <w:tcW w:w="3913" w:type="dxa"/>
            <w:vAlign w:val="center"/>
          </w:tcPr>
          <w:p w:rsidR="00E5072D" w:rsidRPr="00DC0F3C" w:rsidRDefault="00085761" w:rsidP="00085761">
            <w:pPr>
              <w:spacing w:line="360" w:lineRule="auto"/>
              <w:jc w:val="center"/>
              <w:rPr>
                <w:rFonts w:ascii="宋体" w:hAnsi="宋体"/>
                <w:bCs/>
                <w:color w:val="000000"/>
                <w:kern w:val="0"/>
                <w:szCs w:val="21"/>
              </w:rPr>
            </w:pPr>
            <w:r w:rsidRPr="00DC0F3C">
              <w:rPr>
                <w:rFonts w:ascii="宋体" w:hAnsi="宋体" w:hint="eastAsia"/>
                <w:color w:val="000000"/>
                <w:kern w:val="0"/>
                <w:szCs w:val="21"/>
              </w:rPr>
              <w:t>组建专家团队</w:t>
            </w:r>
          </w:p>
        </w:tc>
        <w:tc>
          <w:tcPr>
            <w:tcW w:w="3175" w:type="dxa"/>
            <w:vAlign w:val="center"/>
          </w:tcPr>
          <w:p w:rsidR="00E5072D" w:rsidRPr="00DC0F3C" w:rsidRDefault="00085761" w:rsidP="006C4765">
            <w:pPr>
              <w:spacing w:line="360" w:lineRule="auto"/>
              <w:jc w:val="center"/>
              <w:rPr>
                <w:rFonts w:ascii="宋体" w:hAnsi="宋体"/>
                <w:color w:val="000000"/>
                <w:kern w:val="0"/>
                <w:szCs w:val="21"/>
              </w:rPr>
            </w:pPr>
            <w:r w:rsidRPr="00DC0F3C">
              <w:rPr>
                <w:rFonts w:ascii="宋体" w:hAnsi="宋体"/>
                <w:color w:val="000000"/>
                <w:kern w:val="0"/>
                <w:szCs w:val="21"/>
              </w:rPr>
              <w:t>3</w:t>
            </w:r>
            <w:r w:rsidR="00E5072D" w:rsidRPr="00DC0F3C">
              <w:rPr>
                <w:rFonts w:ascii="宋体" w:hAnsi="宋体" w:hint="eastAsia"/>
                <w:color w:val="000000"/>
                <w:kern w:val="0"/>
                <w:szCs w:val="21"/>
              </w:rPr>
              <w:t>月</w:t>
            </w:r>
          </w:p>
        </w:tc>
      </w:tr>
      <w:tr w:rsidR="00E5072D" w:rsidRPr="00DC0F3C" w:rsidTr="008B6698">
        <w:trPr>
          <w:trHeight w:val="772"/>
        </w:trPr>
        <w:tc>
          <w:tcPr>
            <w:tcW w:w="2127" w:type="dxa"/>
            <w:vMerge/>
            <w:vAlign w:val="center"/>
          </w:tcPr>
          <w:p w:rsidR="00E5072D" w:rsidRPr="00DC0F3C" w:rsidRDefault="00E5072D" w:rsidP="00BE3442">
            <w:pPr>
              <w:spacing w:line="360" w:lineRule="auto"/>
              <w:jc w:val="center"/>
              <w:rPr>
                <w:rFonts w:ascii="宋体" w:hAnsi="宋体"/>
                <w:color w:val="000000"/>
                <w:kern w:val="0"/>
                <w:szCs w:val="21"/>
              </w:rPr>
            </w:pPr>
          </w:p>
        </w:tc>
        <w:tc>
          <w:tcPr>
            <w:tcW w:w="3913" w:type="dxa"/>
            <w:vAlign w:val="center"/>
          </w:tcPr>
          <w:p w:rsidR="00E5072D" w:rsidRPr="00DC0F3C" w:rsidRDefault="00085761" w:rsidP="00BE3442">
            <w:pPr>
              <w:spacing w:line="360" w:lineRule="auto"/>
              <w:jc w:val="center"/>
              <w:rPr>
                <w:rFonts w:ascii="宋体" w:hAnsi="宋体"/>
                <w:color w:val="000000"/>
                <w:kern w:val="0"/>
                <w:szCs w:val="21"/>
              </w:rPr>
            </w:pPr>
            <w:r w:rsidRPr="00DC0F3C">
              <w:rPr>
                <w:rFonts w:ascii="宋体" w:hAnsi="宋体" w:hint="eastAsia"/>
                <w:color w:val="000000"/>
                <w:kern w:val="0"/>
                <w:szCs w:val="21"/>
              </w:rPr>
              <w:t>宣传、启动仪式</w:t>
            </w:r>
          </w:p>
        </w:tc>
        <w:tc>
          <w:tcPr>
            <w:tcW w:w="3175" w:type="dxa"/>
            <w:vAlign w:val="center"/>
          </w:tcPr>
          <w:p w:rsidR="00E5072D" w:rsidRPr="00DC0F3C" w:rsidRDefault="00085761" w:rsidP="006C4765">
            <w:pPr>
              <w:spacing w:line="360" w:lineRule="auto"/>
              <w:jc w:val="center"/>
              <w:rPr>
                <w:rFonts w:ascii="宋体" w:hAnsi="宋体"/>
                <w:color w:val="000000"/>
                <w:kern w:val="0"/>
                <w:szCs w:val="21"/>
              </w:rPr>
            </w:pPr>
            <w:r w:rsidRPr="00DC0F3C">
              <w:rPr>
                <w:rFonts w:ascii="宋体" w:hAnsi="宋体"/>
                <w:color w:val="000000"/>
                <w:kern w:val="0"/>
                <w:szCs w:val="21"/>
              </w:rPr>
              <w:t>4</w:t>
            </w:r>
            <w:r w:rsidR="00E5072D" w:rsidRPr="00DC0F3C">
              <w:rPr>
                <w:rFonts w:ascii="宋体" w:hAnsi="宋体" w:hint="eastAsia"/>
                <w:color w:val="000000"/>
                <w:kern w:val="0"/>
                <w:szCs w:val="21"/>
              </w:rPr>
              <w:t>月</w:t>
            </w:r>
          </w:p>
        </w:tc>
      </w:tr>
      <w:tr w:rsidR="00E5072D" w:rsidRPr="00DC0F3C" w:rsidTr="008B6698">
        <w:trPr>
          <w:trHeight w:val="553"/>
        </w:trPr>
        <w:tc>
          <w:tcPr>
            <w:tcW w:w="2127" w:type="dxa"/>
            <w:vMerge w:val="restart"/>
            <w:vAlign w:val="center"/>
          </w:tcPr>
          <w:p w:rsidR="00E5072D" w:rsidRPr="00DC0F3C" w:rsidRDefault="00E5072D" w:rsidP="00B927DD">
            <w:pPr>
              <w:spacing w:line="360" w:lineRule="auto"/>
              <w:jc w:val="center"/>
              <w:rPr>
                <w:rFonts w:ascii="宋体" w:hAnsi="宋体"/>
                <w:bCs/>
                <w:color w:val="000000"/>
                <w:kern w:val="0"/>
                <w:szCs w:val="21"/>
              </w:rPr>
            </w:pPr>
            <w:r w:rsidRPr="00DC0F3C">
              <w:rPr>
                <w:rFonts w:ascii="宋体" w:hAnsi="宋体" w:hint="eastAsia"/>
                <w:color w:val="000000"/>
                <w:kern w:val="0"/>
                <w:szCs w:val="21"/>
              </w:rPr>
              <w:t>比赛组织</w:t>
            </w:r>
          </w:p>
        </w:tc>
        <w:tc>
          <w:tcPr>
            <w:tcW w:w="3913" w:type="dxa"/>
            <w:vAlign w:val="center"/>
          </w:tcPr>
          <w:p w:rsidR="00E5072D" w:rsidRPr="00DC0F3C" w:rsidRDefault="006C4765" w:rsidP="00BE3442">
            <w:pPr>
              <w:spacing w:line="360" w:lineRule="auto"/>
              <w:jc w:val="center"/>
              <w:rPr>
                <w:rFonts w:ascii="宋体" w:hAnsi="宋体"/>
                <w:color w:val="000000"/>
                <w:kern w:val="0"/>
                <w:szCs w:val="21"/>
              </w:rPr>
            </w:pPr>
            <w:r w:rsidRPr="00DC0F3C">
              <w:rPr>
                <w:rFonts w:ascii="宋体" w:hAnsi="宋体" w:hint="eastAsia"/>
                <w:color w:val="000000"/>
                <w:kern w:val="0"/>
                <w:szCs w:val="21"/>
              </w:rPr>
              <w:t>提交申报书</w:t>
            </w:r>
            <w:r w:rsidR="00935B51" w:rsidRPr="00DC0F3C">
              <w:rPr>
                <w:rFonts w:ascii="宋体" w:hAnsi="宋体" w:hint="eastAsia"/>
                <w:color w:val="000000"/>
                <w:kern w:val="0"/>
                <w:szCs w:val="21"/>
              </w:rPr>
              <w:t>、</w:t>
            </w:r>
            <w:r w:rsidR="00935B51" w:rsidRPr="00DC0F3C">
              <w:rPr>
                <w:rFonts w:ascii="宋体" w:hAnsi="宋体"/>
                <w:color w:val="000000"/>
                <w:kern w:val="0"/>
                <w:szCs w:val="21"/>
              </w:rPr>
              <w:t>商业计划书</w:t>
            </w:r>
          </w:p>
        </w:tc>
        <w:tc>
          <w:tcPr>
            <w:tcW w:w="3175" w:type="dxa"/>
            <w:vAlign w:val="center"/>
          </w:tcPr>
          <w:p w:rsidR="00E5072D" w:rsidRPr="00DC0F3C" w:rsidRDefault="00CE7DCB" w:rsidP="000E337E">
            <w:pPr>
              <w:spacing w:line="360" w:lineRule="auto"/>
              <w:jc w:val="center"/>
              <w:rPr>
                <w:rFonts w:ascii="宋体" w:hAnsi="宋体"/>
                <w:color w:val="000000"/>
                <w:kern w:val="0"/>
                <w:szCs w:val="21"/>
              </w:rPr>
            </w:pPr>
            <w:r>
              <w:rPr>
                <w:rFonts w:ascii="宋体" w:hAnsi="宋体"/>
                <w:color w:val="000000" w:themeColor="text1"/>
                <w:kern w:val="0"/>
                <w:szCs w:val="21"/>
              </w:rPr>
              <w:t>5</w:t>
            </w:r>
            <w:r w:rsidR="00E5072D" w:rsidRPr="00DC0F3C">
              <w:rPr>
                <w:rFonts w:ascii="宋体" w:hAnsi="宋体" w:hint="eastAsia"/>
                <w:color w:val="000000"/>
                <w:kern w:val="0"/>
                <w:szCs w:val="21"/>
              </w:rPr>
              <w:t>月</w:t>
            </w:r>
            <w:r>
              <w:rPr>
                <w:rFonts w:ascii="宋体" w:hAnsi="宋体"/>
                <w:color w:val="000000"/>
                <w:kern w:val="0"/>
                <w:szCs w:val="21"/>
              </w:rPr>
              <w:t>15</w:t>
            </w:r>
            <w:r w:rsidR="006C4765" w:rsidRPr="00DC0F3C">
              <w:rPr>
                <w:rFonts w:ascii="宋体" w:hAnsi="宋体" w:hint="eastAsia"/>
                <w:color w:val="000000"/>
                <w:kern w:val="0"/>
                <w:szCs w:val="21"/>
              </w:rPr>
              <w:t>日前</w:t>
            </w:r>
          </w:p>
        </w:tc>
      </w:tr>
      <w:tr w:rsidR="006C4765" w:rsidRPr="00DC0F3C" w:rsidTr="008B6698">
        <w:trPr>
          <w:trHeight w:val="553"/>
        </w:trPr>
        <w:tc>
          <w:tcPr>
            <w:tcW w:w="2127" w:type="dxa"/>
            <w:vMerge/>
            <w:vAlign w:val="center"/>
          </w:tcPr>
          <w:p w:rsidR="006C4765" w:rsidRPr="00DC0F3C" w:rsidRDefault="006C4765" w:rsidP="00B927DD">
            <w:pPr>
              <w:spacing w:line="360" w:lineRule="auto"/>
              <w:jc w:val="center"/>
              <w:rPr>
                <w:rFonts w:ascii="宋体" w:hAnsi="宋体"/>
                <w:color w:val="000000"/>
                <w:kern w:val="0"/>
                <w:szCs w:val="21"/>
              </w:rPr>
            </w:pPr>
          </w:p>
        </w:tc>
        <w:tc>
          <w:tcPr>
            <w:tcW w:w="3913" w:type="dxa"/>
            <w:vAlign w:val="center"/>
          </w:tcPr>
          <w:p w:rsidR="006C4765" w:rsidRPr="00DC0F3C" w:rsidRDefault="006C4765" w:rsidP="00BE3442">
            <w:pPr>
              <w:spacing w:line="360" w:lineRule="auto"/>
              <w:jc w:val="center"/>
              <w:rPr>
                <w:rFonts w:ascii="宋体" w:hAnsi="宋体"/>
                <w:color w:val="000000"/>
                <w:kern w:val="0"/>
                <w:szCs w:val="21"/>
              </w:rPr>
            </w:pPr>
            <w:r w:rsidRPr="00DC0F3C">
              <w:rPr>
                <w:rFonts w:ascii="宋体" w:hAnsi="宋体" w:hint="eastAsia"/>
                <w:color w:val="000000"/>
                <w:kern w:val="0"/>
                <w:szCs w:val="21"/>
              </w:rPr>
              <w:t>初赛</w:t>
            </w:r>
          </w:p>
        </w:tc>
        <w:tc>
          <w:tcPr>
            <w:tcW w:w="3175" w:type="dxa"/>
            <w:vAlign w:val="center"/>
          </w:tcPr>
          <w:p w:rsidR="006C4765" w:rsidRPr="00DC0F3C" w:rsidRDefault="00014513" w:rsidP="006C4765">
            <w:pPr>
              <w:spacing w:line="360" w:lineRule="auto"/>
              <w:jc w:val="center"/>
              <w:rPr>
                <w:rFonts w:ascii="宋体" w:hAnsi="宋体"/>
                <w:color w:val="000000"/>
                <w:kern w:val="0"/>
                <w:szCs w:val="21"/>
              </w:rPr>
            </w:pPr>
            <w:r w:rsidRPr="00DC0F3C">
              <w:rPr>
                <w:rFonts w:ascii="宋体" w:hAnsi="宋体"/>
                <w:kern w:val="0"/>
                <w:szCs w:val="21"/>
              </w:rPr>
              <w:t>4</w:t>
            </w:r>
            <w:r w:rsidR="00060765">
              <w:rPr>
                <w:rFonts w:ascii="宋体" w:hAnsi="宋体"/>
                <w:kern w:val="0"/>
                <w:szCs w:val="21"/>
              </w:rPr>
              <w:t>—5</w:t>
            </w:r>
            <w:r w:rsidR="006C4765" w:rsidRPr="00DC0F3C">
              <w:rPr>
                <w:rFonts w:ascii="宋体" w:hAnsi="宋体" w:hint="eastAsia"/>
                <w:kern w:val="0"/>
                <w:szCs w:val="21"/>
              </w:rPr>
              <w:t>月</w:t>
            </w:r>
          </w:p>
        </w:tc>
      </w:tr>
      <w:tr w:rsidR="00E5072D" w:rsidRPr="00DC0F3C" w:rsidTr="008B6698">
        <w:trPr>
          <w:trHeight w:val="491"/>
        </w:trPr>
        <w:tc>
          <w:tcPr>
            <w:tcW w:w="2127" w:type="dxa"/>
            <w:vMerge/>
            <w:vAlign w:val="center"/>
          </w:tcPr>
          <w:p w:rsidR="00E5072D" w:rsidRPr="00DC0F3C" w:rsidRDefault="00E5072D" w:rsidP="00BE3442">
            <w:pPr>
              <w:spacing w:line="360" w:lineRule="auto"/>
              <w:jc w:val="center"/>
              <w:rPr>
                <w:rFonts w:ascii="宋体" w:hAnsi="宋体"/>
                <w:color w:val="000000"/>
                <w:kern w:val="0"/>
                <w:szCs w:val="21"/>
              </w:rPr>
            </w:pPr>
          </w:p>
        </w:tc>
        <w:tc>
          <w:tcPr>
            <w:tcW w:w="3913" w:type="dxa"/>
            <w:vAlign w:val="center"/>
          </w:tcPr>
          <w:p w:rsidR="00E5072D" w:rsidRPr="00DC0F3C" w:rsidRDefault="006C4765" w:rsidP="00935B51">
            <w:pPr>
              <w:spacing w:line="360" w:lineRule="auto"/>
              <w:jc w:val="center"/>
              <w:rPr>
                <w:rFonts w:ascii="宋体" w:hAnsi="宋体"/>
                <w:color w:val="000000"/>
                <w:kern w:val="0"/>
                <w:szCs w:val="21"/>
              </w:rPr>
            </w:pPr>
            <w:r w:rsidRPr="00DC0F3C">
              <w:rPr>
                <w:rFonts w:ascii="宋体" w:hAnsi="宋体" w:hint="eastAsia"/>
                <w:color w:val="000000"/>
                <w:kern w:val="0"/>
                <w:szCs w:val="21"/>
              </w:rPr>
              <w:t>提交</w:t>
            </w:r>
            <w:r w:rsidR="00935B51" w:rsidRPr="00DC0F3C">
              <w:rPr>
                <w:rFonts w:ascii="宋体" w:hAnsi="宋体" w:hint="eastAsia"/>
                <w:color w:val="000000"/>
                <w:kern w:val="0"/>
                <w:szCs w:val="21"/>
              </w:rPr>
              <w:t>产品报告</w:t>
            </w:r>
            <w:r w:rsidR="00935B51" w:rsidRPr="00DC0F3C">
              <w:rPr>
                <w:rFonts w:ascii="宋体" w:hAnsi="宋体"/>
                <w:color w:val="000000"/>
                <w:kern w:val="0"/>
                <w:szCs w:val="21"/>
              </w:rPr>
              <w:t>、创业成效报告</w:t>
            </w:r>
          </w:p>
        </w:tc>
        <w:tc>
          <w:tcPr>
            <w:tcW w:w="3175" w:type="dxa"/>
            <w:vAlign w:val="center"/>
          </w:tcPr>
          <w:p w:rsidR="00E5072D" w:rsidRPr="00DC0F3C" w:rsidRDefault="00014513" w:rsidP="00BE3442">
            <w:pPr>
              <w:spacing w:line="360" w:lineRule="auto"/>
              <w:jc w:val="center"/>
              <w:rPr>
                <w:rFonts w:ascii="宋体" w:hAnsi="宋体"/>
                <w:color w:val="000000"/>
                <w:kern w:val="0"/>
                <w:szCs w:val="21"/>
              </w:rPr>
            </w:pPr>
            <w:r w:rsidRPr="00DC0F3C">
              <w:rPr>
                <w:rFonts w:ascii="宋体" w:hAnsi="宋体"/>
                <w:kern w:val="0"/>
                <w:szCs w:val="21"/>
              </w:rPr>
              <w:t>6</w:t>
            </w:r>
            <w:r w:rsidR="006C4765" w:rsidRPr="00DC0F3C">
              <w:rPr>
                <w:rFonts w:ascii="宋体" w:hAnsi="宋体" w:hint="eastAsia"/>
                <w:kern w:val="0"/>
                <w:szCs w:val="21"/>
              </w:rPr>
              <w:t>月</w:t>
            </w:r>
          </w:p>
        </w:tc>
      </w:tr>
      <w:tr w:rsidR="00E5072D" w:rsidRPr="00DC0F3C" w:rsidTr="008B6698">
        <w:trPr>
          <w:trHeight w:val="699"/>
        </w:trPr>
        <w:tc>
          <w:tcPr>
            <w:tcW w:w="2127" w:type="dxa"/>
            <w:vMerge/>
            <w:vAlign w:val="center"/>
          </w:tcPr>
          <w:p w:rsidR="00E5072D" w:rsidRPr="00DC0F3C" w:rsidRDefault="00E5072D" w:rsidP="00BE3442">
            <w:pPr>
              <w:spacing w:line="360" w:lineRule="auto"/>
              <w:jc w:val="center"/>
              <w:rPr>
                <w:rFonts w:ascii="宋体" w:hAnsi="宋体"/>
                <w:color w:val="000000"/>
                <w:kern w:val="0"/>
                <w:szCs w:val="21"/>
              </w:rPr>
            </w:pPr>
          </w:p>
        </w:tc>
        <w:tc>
          <w:tcPr>
            <w:tcW w:w="3913" w:type="dxa"/>
            <w:vAlign w:val="center"/>
          </w:tcPr>
          <w:p w:rsidR="00E5072D" w:rsidRPr="00DC0F3C" w:rsidRDefault="006C4765" w:rsidP="00BE3442">
            <w:pPr>
              <w:spacing w:line="360" w:lineRule="auto"/>
              <w:jc w:val="center"/>
              <w:rPr>
                <w:rFonts w:ascii="宋体" w:hAnsi="宋体"/>
                <w:color w:val="000000"/>
                <w:kern w:val="0"/>
                <w:szCs w:val="21"/>
              </w:rPr>
            </w:pPr>
            <w:r w:rsidRPr="00DC0F3C">
              <w:rPr>
                <w:rFonts w:ascii="宋体" w:hAnsi="宋体" w:hint="eastAsia"/>
                <w:color w:val="000000"/>
                <w:kern w:val="0"/>
                <w:szCs w:val="21"/>
              </w:rPr>
              <w:t>决赛</w:t>
            </w:r>
          </w:p>
        </w:tc>
        <w:tc>
          <w:tcPr>
            <w:tcW w:w="3175" w:type="dxa"/>
            <w:vAlign w:val="center"/>
          </w:tcPr>
          <w:p w:rsidR="00E5072D" w:rsidRPr="00DC0F3C" w:rsidRDefault="000D3C3E" w:rsidP="006C4765">
            <w:pPr>
              <w:spacing w:line="360" w:lineRule="auto"/>
              <w:jc w:val="center"/>
              <w:rPr>
                <w:rFonts w:ascii="宋体" w:hAnsi="宋体"/>
                <w:color w:val="000000"/>
                <w:kern w:val="0"/>
                <w:szCs w:val="21"/>
              </w:rPr>
            </w:pPr>
            <w:r w:rsidRPr="00DC0F3C">
              <w:rPr>
                <w:rFonts w:ascii="宋体" w:hAnsi="宋体"/>
                <w:kern w:val="0"/>
                <w:szCs w:val="21"/>
              </w:rPr>
              <w:t>9</w:t>
            </w:r>
            <w:r w:rsidR="00E5072D" w:rsidRPr="00DC0F3C">
              <w:rPr>
                <w:rFonts w:ascii="宋体" w:hAnsi="宋体" w:hint="eastAsia"/>
                <w:kern w:val="0"/>
                <w:szCs w:val="21"/>
              </w:rPr>
              <w:t>月</w:t>
            </w:r>
          </w:p>
        </w:tc>
      </w:tr>
      <w:tr w:rsidR="00E5072D" w:rsidRPr="00DC0F3C" w:rsidTr="008B6698">
        <w:trPr>
          <w:trHeight w:val="1040"/>
        </w:trPr>
        <w:tc>
          <w:tcPr>
            <w:tcW w:w="2127" w:type="dxa"/>
            <w:vAlign w:val="center"/>
          </w:tcPr>
          <w:p w:rsidR="00E5072D" w:rsidRPr="00DC0F3C" w:rsidRDefault="00E5072D" w:rsidP="00B927DD">
            <w:pPr>
              <w:spacing w:line="360" w:lineRule="auto"/>
              <w:jc w:val="center"/>
              <w:rPr>
                <w:rFonts w:ascii="宋体" w:hAnsi="宋体"/>
                <w:color w:val="000000"/>
                <w:kern w:val="0"/>
                <w:szCs w:val="21"/>
              </w:rPr>
            </w:pPr>
            <w:r w:rsidRPr="00DC0F3C">
              <w:rPr>
                <w:rFonts w:ascii="宋体" w:hAnsi="宋体" w:hint="eastAsia"/>
                <w:color w:val="000000"/>
                <w:kern w:val="0"/>
                <w:szCs w:val="21"/>
              </w:rPr>
              <w:t>后期服务</w:t>
            </w:r>
          </w:p>
          <w:p w:rsidR="00E5072D" w:rsidRPr="00DC0F3C" w:rsidRDefault="00E5072D" w:rsidP="00B927DD">
            <w:pPr>
              <w:spacing w:line="360" w:lineRule="auto"/>
              <w:jc w:val="center"/>
              <w:rPr>
                <w:rFonts w:ascii="宋体" w:hAnsi="宋体"/>
                <w:color w:val="000000"/>
                <w:kern w:val="0"/>
                <w:szCs w:val="21"/>
              </w:rPr>
            </w:pPr>
            <w:r w:rsidRPr="00DC0F3C">
              <w:rPr>
                <w:rFonts w:ascii="宋体" w:hAnsi="宋体" w:hint="eastAsia"/>
                <w:color w:val="000000"/>
                <w:kern w:val="0"/>
                <w:szCs w:val="21"/>
              </w:rPr>
              <w:t>改进阶段</w:t>
            </w:r>
          </w:p>
        </w:tc>
        <w:tc>
          <w:tcPr>
            <w:tcW w:w="3913" w:type="dxa"/>
            <w:vAlign w:val="center"/>
          </w:tcPr>
          <w:p w:rsidR="00E5072D" w:rsidRPr="00DC0F3C" w:rsidRDefault="00E5072D" w:rsidP="00B927DD">
            <w:pPr>
              <w:spacing w:line="360" w:lineRule="auto"/>
              <w:jc w:val="center"/>
              <w:rPr>
                <w:rFonts w:ascii="宋体" w:hAnsi="宋体"/>
                <w:color w:val="000000"/>
                <w:kern w:val="0"/>
                <w:szCs w:val="21"/>
              </w:rPr>
            </w:pPr>
            <w:r w:rsidRPr="00DC0F3C">
              <w:rPr>
                <w:rFonts w:ascii="宋体" w:hAnsi="宋体" w:hint="eastAsia"/>
                <w:color w:val="000000"/>
                <w:kern w:val="0"/>
                <w:szCs w:val="21"/>
              </w:rPr>
              <w:t>后续跟进，项目与机构对接</w:t>
            </w:r>
          </w:p>
        </w:tc>
        <w:tc>
          <w:tcPr>
            <w:tcW w:w="3175" w:type="dxa"/>
            <w:vAlign w:val="center"/>
          </w:tcPr>
          <w:p w:rsidR="00E5072D" w:rsidRPr="00DC0F3C" w:rsidRDefault="000D3C3E" w:rsidP="006C4765">
            <w:pPr>
              <w:spacing w:line="360" w:lineRule="auto"/>
              <w:jc w:val="center"/>
              <w:rPr>
                <w:rFonts w:ascii="宋体" w:hAnsi="宋体"/>
                <w:color w:val="000000"/>
                <w:kern w:val="0"/>
                <w:szCs w:val="21"/>
              </w:rPr>
            </w:pPr>
            <w:r w:rsidRPr="00DC0F3C">
              <w:rPr>
                <w:rFonts w:ascii="宋体" w:hAnsi="宋体"/>
                <w:kern w:val="0"/>
                <w:szCs w:val="21"/>
              </w:rPr>
              <w:t>9</w:t>
            </w:r>
            <w:r w:rsidR="00E5072D" w:rsidRPr="00DC0F3C">
              <w:rPr>
                <w:rFonts w:ascii="宋体" w:hAnsi="宋体" w:hint="eastAsia"/>
                <w:kern w:val="0"/>
                <w:szCs w:val="21"/>
              </w:rPr>
              <w:t>月后</w:t>
            </w:r>
          </w:p>
        </w:tc>
      </w:tr>
    </w:tbl>
    <w:p w:rsidR="00485DEE" w:rsidRPr="009106E0" w:rsidRDefault="00DA7922" w:rsidP="0078754D">
      <w:pPr>
        <w:pStyle w:val="Default"/>
        <w:spacing w:line="560" w:lineRule="exact"/>
        <w:rPr>
          <w:rFonts w:ascii="宋体" w:eastAsia="宋体" w:hAnsi="宋体"/>
          <w:b/>
          <w:sz w:val="28"/>
          <w:szCs w:val="28"/>
        </w:rPr>
      </w:pPr>
      <w:r w:rsidRPr="009106E0">
        <w:rPr>
          <w:rFonts w:ascii="宋体" w:eastAsia="宋体" w:hAnsi="宋体" w:hint="eastAsia"/>
          <w:b/>
          <w:sz w:val="28"/>
          <w:szCs w:val="28"/>
        </w:rPr>
        <w:t>十</w:t>
      </w:r>
      <w:r w:rsidR="00662D7A">
        <w:rPr>
          <w:rFonts w:ascii="宋体" w:eastAsia="宋体" w:hAnsi="宋体" w:hint="eastAsia"/>
          <w:b/>
          <w:sz w:val="28"/>
          <w:szCs w:val="28"/>
        </w:rPr>
        <w:t>．</w:t>
      </w:r>
      <w:r w:rsidR="0078754D" w:rsidRPr="009106E0">
        <w:rPr>
          <w:rFonts w:ascii="宋体" w:eastAsia="宋体" w:hAnsi="宋体" w:hint="eastAsia"/>
          <w:b/>
          <w:sz w:val="28"/>
          <w:szCs w:val="28"/>
        </w:rPr>
        <w:t>提交材料</w:t>
      </w:r>
    </w:p>
    <w:tbl>
      <w:tblPr>
        <w:tblStyle w:val="ad"/>
        <w:tblW w:w="9215" w:type="dxa"/>
        <w:tblInd w:w="-318" w:type="dxa"/>
        <w:tblLook w:val="04A0" w:firstRow="1" w:lastRow="0" w:firstColumn="1" w:lastColumn="0" w:noHBand="0" w:noVBand="1"/>
      </w:tblPr>
      <w:tblGrid>
        <w:gridCol w:w="2127"/>
        <w:gridCol w:w="3119"/>
        <w:gridCol w:w="3969"/>
      </w:tblGrid>
      <w:tr w:rsidR="0078754D" w:rsidRPr="00006B55" w:rsidTr="00485DEE">
        <w:trPr>
          <w:trHeight w:val="796"/>
        </w:trPr>
        <w:tc>
          <w:tcPr>
            <w:tcW w:w="2127" w:type="dxa"/>
            <w:vAlign w:val="center"/>
          </w:tcPr>
          <w:p w:rsidR="0078754D" w:rsidRPr="00006B55" w:rsidRDefault="0078754D" w:rsidP="0078754D">
            <w:pPr>
              <w:pStyle w:val="Default"/>
              <w:spacing w:line="560" w:lineRule="exact"/>
              <w:jc w:val="center"/>
              <w:rPr>
                <w:rFonts w:ascii="宋体" w:eastAsia="宋体" w:hAnsi="宋体"/>
                <w:b/>
                <w:sz w:val="21"/>
                <w:szCs w:val="21"/>
              </w:rPr>
            </w:pPr>
            <w:r w:rsidRPr="00006B55">
              <w:rPr>
                <w:rFonts w:ascii="宋体" w:eastAsia="宋体" w:hAnsi="宋体" w:hint="eastAsia"/>
                <w:b/>
                <w:sz w:val="21"/>
                <w:szCs w:val="21"/>
              </w:rPr>
              <w:t>类别</w:t>
            </w:r>
          </w:p>
        </w:tc>
        <w:tc>
          <w:tcPr>
            <w:tcW w:w="3119" w:type="dxa"/>
            <w:vAlign w:val="center"/>
          </w:tcPr>
          <w:p w:rsidR="0078754D" w:rsidRPr="00006B55" w:rsidRDefault="00CE7DCB" w:rsidP="000E337E">
            <w:pPr>
              <w:pStyle w:val="Default"/>
              <w:spacing w:line="560" w:lineRule="exact"/>
              <w:jc w:val="center"/>
              <w:rPr>
                <w:rFonts w:ascii="宋体" w:eastAsia="宋体" w:hAnsi="宋体"/>
                <w:b/>
                <w:sz w:val="21"/>
                <w:szCs w:val="21"/>
              </w:rPr>
            </w:pPr>
            <w:r>
              <w:rPr>
                <w:rFonts w:ascii="宋体" w:eastAsia="宋体" w:hAnsi="宋体"/>
                <w:b/>
                <w:sz w:val="21"/>
                <w:szCs w:val="21"/>
              </w:rPr>
              <w:t>5</w:t>
            </w:r>
            <w:r w:rsidR="0078754D" w:rsidRPr="00006B55">
              <w:rPr>
                <w:rFonts w:ascii="宋体" w:eastAsia="宋体" w:hAnsi="宋体" w:hint="eastAsia"/>
                <w:b/>
                <w:sz w:val="21"/>
                <w:szCs w:val="21"/>
              </w:rPr>
              <w:t>月</w:t>
            </w:r>
            <w:r>
              <w:rPr>
                <w:rFonts w:ascii="宋体" w:eastAsia="宋体" w:hAnsi="宋体"/>
                <w:b/>
                <w:sz w:val="21"/>
                <w:szCs w:val="21"/>
              </w:rPr>
              <w:t>15</w:t>
            </w:r>
            <w:r w:rsidR="0078754D" w:rsidRPr="00006B55">
              <w:rPr>
                <w:rFonts w:ascii="宋体" w:eastAsia="宋体" w:hAnsi="宋体" w:hint="eastAsia"/>
                <w:b/>
                <w:sz w:val="21"/>
                <w:szCs w:val="21"/>
              </w:rPr>
              <w:t>日</w:t>
            </w:r>
          </w:p>
        </w:tc>
        <w:tc>
          <w:tcPr>
            <w:tcW w:w="3969" w:type="dxa"/>
            <w:vAlign w:val="center"/>
          </w:tcPr>
          <w:p w:rsidR="0078754D" w:rsidRPr="00006B55" w:rsidRDefault="000D3C3E" w:rsidP="006C4765">
            <w:pPr>
              <w:pStyle w:val="Default"/>
              <w:spacing w:line="560" w:lineRule="exact"/>
              <w:jc w:val="center"/>
              <w:rPr>
                <w:rFonts w:ascii="宋体" w:eastAsia="宋体" w:hAnsi="宋体"/>
                <w:b/>
                <w:sz w:val="21"/>
                <w:szCs w:val="21"/>
              </w:rPr>
            </w:pPr>
            <w:r w:rsidRPr="00006B55">
              <w:rPr>
                <w:rFonts w:ascii="宋体" w:eastAsia="宋体" w:hAnsi="宋体"/>
                <w:b/>
                <w:color w:val="auto"/>
                <w:sz w:val="21"/>
                <w:szCs w:val="21"/>
              </w:rPr>
              <w:t>9</w:t>
            </w:r>
            <w:r w:rsidR="0078754D" w:rsidRPr="00006B55">
              <w:rPr>
                <w:rFonts w:ascii="宋体" w:eastAsia="宋体" w:hAnsi="宋体" w:hint="eastAsia"/>
                <w:b/>
                <w:color w:val="auto"/>
                <w:sz w:val="21"/>
                <w:szCs w:val="21"/>
              </w:rPr>
              <w:t>月</w:t>
            </w:r>
          </w:p>
        </w:tc>
      </w:tr>
      <w:tr w:rsidR="0078754D" w:rsidRPr="00006B55" w:rsidTr="00485DEE">
        <w:trPr>
          <w:trHeight w:val="1120"/>
        </w:trPr>
        <w:tc>
          <w:tcPr>
            <w:tcW w:w="2127" w:type="dxa"/>
            <w:vAlign w:val="center"/>
          </w:tcPr>
          <w:p w:rsidR="0078754D" w:rsidRPr="00006B55" w:rsidRDefault="0078754D" w:rsidP="00006B55">
            <w:pPr>
              <w:pStyle w:val="Default"/>
              <w:spacing w:line="560" w:lineRule="exact"/>
              <w:jc w:val="center"/>
              <w:rPr>
                <w:rFonts w:ascii="宋体" w:eastAsia="宋体" w:hAnsi="宋体"/>
                <w:sz w:val="21"/>
                <w:szCs w:val="21"/>
              </w:rPr>
            </w:pPr>
            <w:r w:rsidRPr="00006B55">
              <w:rPr>
                <w:rFonts w:ascii="宋体" w:eastAsia="宋体" w:hAnsi="宋体" w:hint="eastAsia"/>
                <w:sz w:val="21"/>
                <w:szCs w:val="21"/>
              </w:rPr>
              <w:t>A创意设计</w:t>
            </w:r>
          </w:p>
        </w:tc>
        <w:tc>
          <w:tcPr>
            <w:tcW w:w="3119" w:type="dxa"/>
            <w:vAlign w:val="center"/>
          </w:tcPr>
          <w:p w:rsidR="0078754D" w:rsidRPr="00006B55" w:rsidRDefault="00935B51" w:rsidP="00006B55">
            <w:pPr>
              <w:pStyle w:val="Default"/>
              <w:spacing w:line="560" w:lineRule="exact"/>
              <w:jc w:val="center"/>
              <w:rPr>
                <w:rFonts w:ascii="宋体" w:eastAsia="宋体" w:hAnsi="宋体"/>
                <w:sz w:val="21"/>
                <w:szCs w:val="21"/>
              </w:rPr>
            </w:pPr>
            <w:r w:rsidRPr="00006B55">
              <w:rPr>
                <w:rFonts w:ascii="宋体" w:eastAsia="宋体" w:hAnsi="宋体" w:hint="eastAsia"/>
                <w:sz w:val="21"/>
                <w:szCs w:val="21"/>
              </w:rPr>
              <w:t>提交</w:t>
            </w:r>
            <w:r w:rsidR="0078754D" w:rsidRPr="00006B55">
              <w:rPr>
                <w:rFonts w:ascii="宋体" w:eastAsia="宋体" w:hAnsi="宋体" w:hint="eastAsia"/>
                <w:sz w:val="21"/>
                <w:szCs w:val="21"/>
              </w:rPr>
              <w:t>申报书</w:t>
            </w:r>
          </w:p>
        </w:tc>
        <w:tc>
          <w:tcPr>
            <w:tcW w:w="3969" w:type="dxa"/>
            <w:vAlign w:val="center"/>
          </w:tcPr>
          <w:p w:rsidR="0078754D" w:rsidRPr="00006B55" w:rsidRDefault="0078754D" w:rsidP="00006B55">
            <w:pPr>
              <w:pStyle w:val="Default"/>
              <w:spacing w:line="560" w:lineRule="exact"/>
              <w:jc w:val="center"/>
              <w:rPr>
                <w:rFonts w:ascii="宋体" w:eastAsia="宋体" w:hAnsi="宋体"/>
                <w:sz w:val="21"/>
                <w:szCs w:val="21"/>
              </w:rPr>
            </w:pPr>
            <w:r w:rsidRPr="00006B55">
              <w:rPr>
                <w:rFonts w:ascii="宋体" w:eastAsia="宋体" w:hAnsi="宋体" w:hint="eastAsia"/>
                <w:sz w:val="21"/>
                <w:szCs w:val="21"/>
              </w:rPr>
              <w:t>创意设计作品、说明文档</w:t>
            </w:r>
          </w:p>
        </w:tc>
      </w:tr>
      <w:tr w:rsidR="0078754D" w:rsidRPr="00006B55" w:rsidTr="00485DEE">
        <w:trPr>
          <w:trHeight w:val="1120"/>
        </w:trPr>
        <w:tc>
          <w:tcPr>
            <w:tcW w:w="2127" w:type="dxa"/>
            <w:vAlign w:val="center"/>
          </w:tcPr>
          <w:p w:rsidR="0078754D" w:rsidRPr="00006B55" w:rsidRDefault="0078754D" w:rsidP="00006B55">
            <w:pPr>
              <w:pStyle w:val="Default"/>
              <w:spacing w:line="560" w:lineRule="exact"/>
              <w:jc w:val="center"/>
              <w:rPr>
                <w:rFonts w:ascii="宋体" w:eastAsia="宋体" w:hAnsi="宋体"/>
                <w:sz w:val="21"/>
                <w:szCs w:val="21"/>
              </w:rPr>
            </w:pPr>
            <w:r w:rsidRPr="00006B55">
              <w:rPr>
                <w:rFonts w:ascii="宋体" w:eastAsia="宋体" w:hAnsi="宋体" w:hint="eastAsia"/>
                <w:sz w:val="21"/>
                <w:szCs w:val="21"/>
              </w:rPr>
              <w:t>B创新技术</w:t>
            </w:r>
          </w:p>
        </w:tc>
        <w:tc>
          <w:tcPr>
            <w:tcW w:w="3119" w:type="dxa"/>
            <w:vAlign w:val="center"/>
          </w:tcPr>
          <w:p w:rsidR="0078754D" w:rsidRPr="00006B55" w:rsidRDefault="00935B51" w:rsidP="00006B55">
            <w:pPr>
              <w:pStyle w:val="Default"/>
              <w:spacing w:line="560" w:lineRule="exact"/>
              <w:jc w:val="center"/>
              <w:rPr>
                <w:rFonts w:ascii="宋体" w:eastAsia="宋体" w:hAnsi="宋体"/>
                <w:sz w:val="21"/>
                <w:szCs w:val="21"/>
              </w:rPr>
            </w:pPr>
            <w:r w:rsidRPr="00006B55">
              <w:rPr>
                <w:rFonts w:ascii="宋体" w:eastAsia="宋体" w:hAnsi="宋体" w:hint="eastAsia"/>
                <w:sz w:val="21"/>
                <w:szCs w:val="21"/>
              </w:rPr>
              <w:t>提交</w:t>
            </w:r>
            <w:r w:rsidR="0078754D" w:rsidRPr="00006B55">
              <w:rPr>
                <w:rFonts w:ascii="宋体" w:eastAsia="宋体" w:hAnsi="宋体" w:hint="eastAsia"/>
                <w:sz w:val="21"/>
                <w:szCs w:val="21"/>
              </w:rPr>
              <w:t>申报书</w:t>
            </w:r>
          </w:p>
        </w:tc>
        <w:tc>
          <w:tcPr>
            <w:tcW w:w="3969" w:type="dxa"/>
            <w:vAlign w:val="center"/>
          </w:tcPr>
          <w:p w:rsidR="0078754D" w:rsidRPr="00006B55" w:rsidRDefault="0078754D" w:rsidP="00006B55">
            <w:pPr>
              <w:pStyle w:val="Default"/>
              <w:spacing w:line="560" w:lineRule="exact"/>
              <w:jc w:val="center"/>
              <w:rPr>
                <w:rFonts w:ascii="宋体" w:eastAsia="宋体" w:hAnsi="宋体"/>
                <w:sz w:val="21"/>
                <w:szCs w:val="21"/>
              </w:rPr>
            </w:pPr>
            <w:r w:rsidRPr="00006B55">
              <w:rPr>
                <w:rFonts w:ascii="宋体" w:eastAsia="宋体" w:hAnsi="宋体" w:hint="eastAsia"/>
                <w:sz w:val="21"/>
                <w:szCs w:val="21"/>
              </w:rPr>
              <w:t>可运行的创新成果演示系统，包括硬件或软件，技术报告</w:t>
            </w:r>
          </w:p>
        </w:tc>
      </w:tr>
      <w:tr w:rsidR="0078754D" w:rsidRPr="00006B55" w:rsidTr="00485DEE">
        <w:trPr>
          <w:trHeight w:val="1120"/>
        </w:trPr>
        <w:tc>
          <w:tcPr>
            <w:tcW w:w="2127" w:type="dxa"/>
            <w:vAlign w:val="center"/>
          </w:tcPr>
          <w:p w:rsidR="0078754D" w:rsidRPr="00006B55" w:rsidRDefault="0078754D" w:rsidP="00006B55">
            <w:pPr>
              <w:pStyle w:val="Default"/>
              <w:spacing w:line="560" w:lineRule="exact"/>
              <w:jc w:val="center"/>
              <w:rPr>
                <w:rFonts w:ascii="宋体" w:eastAsia="宋体" w:hAnsi="宋体"/>
                <w:sz w:val="21"/>
                <w:szCs w:val="21"/>
              </w:rPr>
            </w:pPr>
            <w:r w:rsidRPr="00006B55">
              <w:rPr>
                <w:rFonts w:ascii="宋体" w:eastAsia="宋体" w:hAnsi="宋体" w:hint="eastAsia"/>
                <w:sz w:val="21"/>
                <w:szCs w:val="21"/>
              </w:rPr>
              <w:t>C</w:t>
            </w:r>
            <w:r w:rsidR="00CB4E5E" w:rsidRPr="00006B55">
              <w:rPr>
                <w:rFonts w:ascii="宋体" w:eastAsia="宋体" w:hAnsi="宋体" w:hint="eastAsia"/>
                <w:sz w:val="21"/>
                <w:szCs w:val="21"/>
              </w:rPr>
              <w:t>创业计划</w:t>
            </w:r>
            <w:r w:rsidR="00CB4E5E" w:rsidRPr="00006B55">
              <w:rPr>
                <w:rFonts w:ascii="宋体" w:eastAsia="宋体" w:hAnsi="宋体"/>
                <w:sz w:val="21"/>
                <w:szCs w:val="21"/>
              </w:rPr>
              <w:t>大赛</w:t>
            </w:r>
          </w:p>
        </w:tc>
        <w:tc>
          <w:tcPr>
            <w:tcW w:w="3119" w:type="dxa"/>
            <w:vAlign w:val="center"/>
          </w:tcPr>
          <w:p w:rsidR="0078754D" w:rsidRPr="00006B55" w:rsidRDefault="00935B51" w:rsidP="00006B55">
            <w:pPr>
              <w:pStyle w:val="Default"/>
              <w:spacing w:line="560" w:lineRule="exact"/>
              <w:jc w:val="center"/>
              <w:rPr>
                <w:rFonts w:ascii="宋体" w:eastAsia="宋体" w:hAnsi="宋体"/>
                <w:sz w:val="21"/>
                <w:szCs w:val="21"/>
              </w:rPr>
            </w:pPr>
            <w:r w:rsidRPr="00006B55">
              <w:rPr>
                <w:rFonts w:ascii="宋体" w:eastAsia="宋体" w:hAnsi="宋体" w:hint="eastAsia"/>
                <w:sz w:val="21"/>
                <w:szCs w:val="21"/>
              </w:rPr>
              <w:t>提交</w:t>
            </w:r>
            <w:r w:rsidR="0078754D" w:rsidRPr="00006B55">
              <w:rPr>
                <w:rFonts w:ascii="宋体" w:eastAsia="宋体" w:hAnsi="宋体" w:hint="eastAsia"/>
                <w:sz w:val="21"/>
                <w:szCs w:val="21"/>
              </w:rPr>
              <w:t>申报书、创业计划书</w:t>
            </w:r>
          </w:p>
        </w:tc>
        <w:tc>
          <w:tcPr>
            <w:tcW w:w="3969" w:type="dxa"/>
            <w:vAlign w:val="center"/>
          </w:tcPr>
          <w:p w:rsidR="0078754D" w:rsidRPr="00006B55" w:rsidRDefault="0078754D" w:rsidP="00006B55">
            <w:pPr>
              <w:pStyle w:val="Default"/>
              <w:spacing w:line="560" w:lineRule="exact"/>
              <w:jc w:val="center"/>
              <w:rPr>
                <w:rFonts w:ascii="宋体" w:eastAsia="宋体" w:hAnsi="宋体"/>
                <w:sz w:val="21"/>
                <w:szCs w:val="21"/>
              </w:rPr>
            </w:pPr>
            <w:r w:rsidRPr="00006B55">
              <w:rPr>
                <w:rFonts w:ascii="宋体" w:eastAsia="宋体" w:hAnsi="宋体" w:hint="eastAsia"/>
                <w:sz w:val="21"/>
                <w:szCs w:val="21"/>
              </w:rPr>
              <w:t>创业产品、成效报告</w:t>
            </w:r>
          </w:p>
        </w:tc>
      </w:tr>
      <w:tr w:rsidR="00935B51" w:rsidRPr="00006B55" w:rsidTr="00485DEE">
        <w:trPr>
          <w:trHeight w:val="1120"/>
        </w:trPr>
        <w:tc>
          <w:tcPr>
            <w:tcW w:w="2127" w:type="dxa"/>
            <w:vAlign w:val="center"/>
          </w:tcPr>
          <w:p w:rsidR="00935B51" w:rsidRPr="00006B55" w:rsidRDefault="00935B51" w:rsidP="00006B55">
            <w:pPr>
              <w:pStyle w:val="Default"/>
              <w:spacing w:line="560" w:lineRule="exact"/>
              <w:jc w:val="center"/>
              <w:rPr>
                <w:rFonts w:ascii="宋体" w:eastAsia="宋体" w:hAnsi="宋体"/>
                <w:sz w:val="21"/>
                <w:szCs w:val="21"/>
              </w:rPr>
            </w:pPr>
            <w:r w:rsidRPr="00006B55">
              <w:rPr>
                <w:rFonts w:ascii="宋体" w:eastAsia="宋体" w:hAnsi="宋体" w:hint="eastAsia"/>
                <w:sz w:val="21"/>
                <w:szCs w:val="21"/>
              </w:rPr>
              <w:t>D</w:t>
            </w:r>
            <w:r w:rsidRPr="00006B55">
              <w:rPr>
                <w:rFonts w:ascii="宋体" w:eastAsia="宋体" w:hAnsi="宋体"/>
                <w:sz w:val="21"/>
                <w:szCs w:val="21"/>
              </w:rPr>
              <w:t>社会调研论文竞赛</w:t>
            </w:r>
          </w:p>
        </w:tc>
        <w:tc>
          <w:tcPr>
            <w:tcW w:w="3119" w:type="dxa"/>
            <w:vAlign w:val="center"/>
          </w:tcPr>
          <w:p w:rsidR="00935B51" w:rsidRPr="00006B55" w:rsidRDefault="00935B51" w:rsidP="00006B55">
            <w:pPr>
              <w:pStyle w:val="Default"/>
              <w:spacing w:line="560" w:lineRule="exact"/>
              <w:jc w:val="center"/>
              <w:rPr>
                <w:rFonts w:ascii="宋体" w:eastAsia="宋体" w:hAnsi="宋体"/>
                <w:sz w:val="21"/>
                <w:szCs w:val="21"/>
              </w:rPr>
            </w:pPr>
            <w:r w:rsidRPr="00006B55">
              <w:rPr>
                <w:rFonts w:ascii="宋体" w:eastAsia="宋体" w:hAnsi="宋体" w:hint="eastAsia"/>
                <w:sz w:val="21"/>
                <w:szCs w:val="21"/>
              </w:rPr>
              <w:t>提交</w:t>
            </w:r>
            <w:r w:rsidRPr="00006B55">
              <w:rPr>
                <w:rFonts w:ascii="宋体" w:eastAsia="宋体" w:hAnsi="宋体"/>
                <w:sz w:val="21"/>
                <w:szCs w:val="21"/>
              </w:rPr>
              <w:t>申报书</w:t>
            </w:r>
          </w:p>
        </w:tc>
        <w:tc>
          <w:tcPr>
            <w:tcW w:w="3969" w:type="dxa"/>
            <w:vAlign w:val="center"/>
          </w:tcPr>
          <w:p w:rsidR="00935B51" w:rsidRPr="00006B55" w:rsidRDefault="00935B51" w:rsidP="00006B55">
            <w:pPr>
              <w:pStyle w:val="Default"/>
              <w:spacing w:line="560" w:lineRule="exact"/>
              <w:jc w:val="center"/>
              <w:rPr>
                <w:rFonts w:ascii="宋体" w:eastAsia="宋体" w:hAnsi="宋体"/>
                <w:sz w:val="21"/>
                <w:szCs w:val="21"/>
              </w:rPr>
            </w:pPr>
            <w:r w:rsidRPr="00006B55">
              <w:rPr>
                <w:rFonts w:ascii="宋体" w:eastAsia="宋体" w:hAnsi="宋体" w:hint="eastAsia"/>
                <w:sz w:val="21"/>
                <w:szCs w:val="21"/>
              </w:rPr>
              <w:t>可</w:t>
            </w:r>
            <w:r w:rsidRPr="00006B55">
              <w:rPr>
                <w:rFonts w:ascii="宋体" w:eastAsia="宋体" w:hAnsi="宋体"/>
                <w:sz w:val="21"/>
                <w:szCs w:val="21"/>
              </w:rPr>
              <w:t>解决</w:t>
            </w:r>
            <w:r w:rsidRPr="00006B55">
              <w:rPr>
                <w:rFonts w:ascii="宋体" w:eastAsia="宋体" w:hAnsi="宋体" w:hint="eastAsia"/>
                <w:sz w:val="21"/>
                <w:szCs w:val="21"/>
              </w:rPr>
              <w:t>问题</w:t>
            </w:r>
            <w:r w:rsidRPr="00006B55">
              <w:rPr>
                <w:rFonts w:ascii="宋体" w:eastAsia="宋体" w:hAnsi="宋体"/>
                <w:sz w:val="21"/>
                <w:szCs w:val="21"/>
              </w:rPr>
              <w:t>的</w:t>
            </w:r>
            <w:r w:rsidRPr="00006B55">
              <w:rPr>
                <w:rFonts w:ascii="宋体" w:eastAsia="宋体" w:hAnsi="宋体" w:hint="eastAsia"/>
                <w:sz w:val="21"/>
                <w:szCs w:val="21"/>
              </w:rPr>
              <w:t>方案类</w:t>
            </w:r>
            <w:r w:rsidRPr="00006B55">
              <w:rPr>
                <w:rFonts w:ascii="宋体" w:eastAsia="宋体" w:hAnsi="宋体"/>
                <w:sz w:val="21"/>
                <w:szCs w:val="21"/>
              </w:rPr>
              <w:t>作品</w:t>
            </w:r>
          </w:p>
        </w:tc>
      </w:tr>
      <w:tr w:rsidR="00060765" w:rsidRPr="00006B55" w:rsidTr="00485DEE">
        <w:trPr>
          <w:trHeight w:val="1120"/>
        </w:trPr>
        <w:tc>
          <w:tcPr>
            <w:tcW w:w="2127" w:type="dxa"/>
            <w:vAlign w:val="center"/>
          </w:tcPr>
          <w:p w:rsidR="00060765" w:rsidRPr="00006B55" w:rsidRDefault="00060765" w:rsidP="00006B55">
            <w:pPr>
              <w:pStyle w:val="Default"/>
              <w:spacing w:line="560" w:lineRule="exact"/>
              <w:jc w:val="center"/>
              <w:rPr>
                <w:rFonts w:ascii="宋体" w:eastAsia="宋体" w:hAnsi="宋体" w:hint="eastAsia"/>
                <w:sz w:val="21"/>
                <w:szCs w:val="21"/>
              </w:rPr>
            </w:pPr>
            <w:r>
              <w:rPr>
                <w:rFonts w:ascii="宋体" w:eastAsia="宋体" w:hAnsi="宋体" w:hint="eastAsia"/>
                <w:sz w:val="21"/>
                <w:szCs w:val="21"/>
              </w:rPr>
              <w:t>E</w:t>
            </w:r>
            <w:r>
              <w:rPr>
                <w:rFonts w:ascii="宋体" w:eastAsia="宋体" w:hAnsi="宋体"/>
                <w:sz w:val="21"/>
                <w:szCs w:val="21"/>
              </w:rPr>
              <w:t>互联网+网店设计</w:t>
            </w:r>
          </w:p>
        </w:tc>
        <w:tc>
          <w:tcPr>
            <w:tcW w:w="3119" w:type="dxa"/>
            <w:vAlign w:val="center"/>
          </w:tcPr>
          <w:p w:rsidR="00060765" w:rsidRPr="00006B55" w:rsidRDefault="00060765" w:rsidP="00006B55">
            <w:pPr>
              <w:pStyle w:val="Default"/>
              <w:spacing w:line="560" w:lineRule="exact"/>
              <w:jc w:val="center"/>
              <w:rPr>
                <w:rFonts w:ascii="宋体" w:eastAsia="宋体" w:hAnsi="宋体" w:hint="eastAsia"/>
                <w:sz w:val="21"/>
                <w:szCs w:val="21"/>
              </w:rPr>
            </w:pPr>
            <w:r w:rsidRPr="00006B55">
              <w:rPr>
                <w:rFonts w:ascii="宋体" w:eastAsia="宋体" w:hAnsi="宋体" w:hint="eastAsia"/>
                <w:sz w:val="21"/>
                <w:szCs w:val="21"/>
              </w:rPr>
              <w:t>提交</w:t>
            </w:r>
            <w:r w:rsidRPr="00006B55">
              <w:rPr>
                <w:rFonts w:ascii="宋体" w:eastAsia="宋体" w:hAnsi="宋体"/>
                <w:sz w:val="21"/>
                <w:szCs w:val="21"/>
              </w:rPr>
              <w:t>申报书</w:t>
            </w:r>
          </w:p>
        </w:tc>
        <w:tc>
          <w:tcPr>
            <w:tcW w:w="3969" w:type="dxa"/>
            <w:vAlign w:val="center"/>
          </w:tcPr>
          <w:p w:rsidR="00060765" w:rsidRPr="00006B55" w:rsidRDefault="00060765" w:rsidP="00006B55">
            <w:pPr>
              <w:pStyle w:val="Default"/>
              <w:spacing w:line="560" w:lineRule="exact"/>
              <w:jc w:val="center"/>
              <w:rPr>
                <w:rFonts w:ascii="宋体" w:eastAsia="宋体" w:hAnsi="宋体" w:hint="eastAsia"/>
                <w:sz w:val="21"/>
                <w:szCs w:val="21"/>
              </w:rPr>
            </w:pPr>
            <w:r>
              <w:rPr>
                <w:rFonts w:ascii="宋体" w:eastAsia="宋体" w:hAnsi="宋体" w:hint="eastAsia"/>
                <w:sz w:val="21"/>
                <w:szCs w:val="21"/>
              </w:rPr>
              <w:t>可</w:t>
            </w:r>
            <w:r>
              <w:rPr>
                <w:rFonts w:ascii="宋体" w:eastAsia="宋体" w:hAnsi="宋体"/>
                <w:sz w:val="21"/>
                <w:szCs w:val="21"/>
              </w:rPr>
              <w:t>实际运营的网店资料、图片、报告</w:t>
            </w:r>
          </w:p>
        </w:tc>
      </w:tr>
    </w:tbl>
    <w:p w:rsidR="0078754D" w:rsidRPr="009106E0" w:rsidRDefault="0078754D" w:rsidP="0078754D">
      <w:pPr>
        <w:pStyle w:val="Default"/>
        <w:spacing w:line="560" w:lineRule="exact"/>
        <w:rPr>
          <w:rFonts w:ascii="宋体" w:eastAsia="宋体" w:hAnsi="宋体"/>
          <w:b/>
          <w:sz w:val="28"/>
          <w:szCs w:val="28"/>
        </w:rPr>
      </w:pPr>
      <w:r w:rsidRPr="009106E0">
        <w:rPr>
          <w:rFonts w:ascii="宋体" w:eastAsia="宋体" w:hAnsi="宋体" w:hint="eastAsia"/>
          <w:b/>
          <w:sz w:val="28"/>
          <w:szCs w:val="28"/>
        </w:rPr>
        <w:lastRenderedPageBreak/>
        <w:t>十</w:t>
      </w:r>
      <w:r w:rsidR="004D5835" w:rsidRPr="009106E0">
        <w:rPr>
          <w:rFonts w:ascii="宋体" w:eastAsia="宋体" w:hAnsi="宋体" w:hint="eastAsia"/>
          <w:b/>
          <w:sz w:val="28"/>
          <w:szCs w:val="28"/>
        </w:rPr>
        <w:t>一</w:t>
      </w:r>
      <w:r w:rsidR="00662D7A">
        <w:rPr>
          <w:rFonts w:ascii="宋体" w:eastAsia="宋体" w:hAnsi="宋体" w:hint="eastAsia"/>
          <w:b/>
          <w:sz w:val="28"/>
          <w:szCs w:val="28"/>
        </w:rPr>
        <w:t>．</w:t>
      </w:r>
      <w:r w:rsidR="004C29B8" w:rsidRPr="009106E0">
        <w:rPr>
          <w:rFonts w:ascii="宋体" w:eastAsia="宋体" w:hAnsi="宋体" w:hint="eastAsia"/>
          <w:b/>
          <w:sz w:val="28"/>
          <w:szCs w:val="28"/>
        </w:rPr>
        <w:t>联系方式</w:t>
      </w:r>
    </w:p>
    <w:p w:rsidR="00CE7DCB" w:rsidRDefault="0078754D" w:rsidP="0078754D">
      <w:pPr>
        <w:pStyle w:val="Default"/>
        <w:spacing w:line="560" w:lineRule="exact"/>
        <w:rPr>
          <w:rFonts w:ascii="宋体" w:eastAsia="宋体" w:hAnsi="宋体"/>
          <w:szCs w:val="30"/>
        </w:rPr>
      </w:pPr>
      <w:r w:rsidRPr="00067A21">
        <w:rPr>
          <w:rFonts w:ascii="宋体" w:eastAsia="宋体" w:hAnsi="宋体" w:hint="eastAsia"/>
          <w:szCs w:val="30"/>
        </w:rPr>
        <w:t>大赛邮箱： gzkmcx@1</w:t>
      </w:r>
      <w:r w:rsidR="00935B51" w:rsidRPr="00067A21">
        <w:rPr>
          <w:rFonts w:ascii="宋体" w:eastAsia="宋体" w:hAnsi="宋体"/>
          <w:szCs w:val="30"/>
        </w:rPr>
        <w:t>26</w:t>
      </w:r>
      <w:r w:rsidRPr="00067A21">
        <w:rPr>
          <w:rFonts w:ascii="宋体" w:eastAsia="宋体" w:hAnsi="宋体" w:hint="eastAsia"/>
          <w:szCs w:val="30"/>
        </w:rPr>
        <w:t xml:space="preserve">.com </w:t>
      </w:r>
    </w:p>
    <w:p w:rsidR="0078754D" w:rsidRDefault="0078754D" w:rsidP="0078754D">
      <w:pPr>
        <w:pStyle w:val="Default"/>
        <w:spacing w:line="560" w:lineRule="exact"/>
        <w:rPr>
          <w:rFonts w:ascii="宋体" w:eastAsia="宋体" w:hAnsi="宋体"/>
          <w:szCs w:val="30"/>
        </w:rPr>
      </w:pPr>
      <w:r w:rsidRPr="00067A21">
        <w:rPr>
          <w:rFonts w:ascii="宋体" w:eastAsia="宋体" w:hAnsi="宋体" w:hint="eastAsia"/>
          <w:szCs w:val="30"/>
        </w:rPr>
        <w:t>大赛Ｑ群：</w:t>
      </w:r>
      <w:r w:rsidR="00020927" w:rsidRPr="00067A21">
        <w:rPr>
          <w:rFonts w:ascii="宋体" w:eastAsia="宋体" w:hAnsi="宋体"/>
          <w:szCs w:val="30"/>
        </w:rPr>
        <w:t>220798870</w:t>
      </w:r>
    </w:p>
    <w:p w:rsidR="00CE7DCB" w:rsidRDefault="00CE7DCB" w:rsidP="0078754D">
      <w:pPr>
        <w:pStyle w:val="Default"/>
        <w:spacing w:line="560" w:lineRule="exact"/>
        <w:rPr>
          <w:rFonts w:ascii="宋体" w:eastAsia="宋体" w:hAnsi="宋体"/>
          <w:szCs w:val="30"/>
        </w:rPr>
      </w:pPr>
      <w:r>
        <w:rPr>
          <w:rFonts w:ascii="宋体" w:eastAsia="宋体" w:hAnsi="宋体" w:hint="eastAsia"/>
          <w:noProof/>
          <w:szCs w:val="30"/>
        </w:rPr>
        <w:drawing>
          <wp:anchor distT="0" distB="0" distL="114300" distR="114300" simplePos="0" relativeHeight="251659776" behindDoc="0" locked="0" layoutInCell="1" allowOverlap="1">
            <wp:simplePos x="0" y="0"/>
            <wp:positionH relativeFrom="column">
              <wp:posOffset>1247775</wp:posOffset>
            </wp:positionH>
            <wp:positionV relativeFrom="paragraph">
              <wp:posOffset>5080</wp:posOffset>
            </wp:positionV>
            <wp:extent cx="1790700" cy="1790700"/>
            <wp:effectExtent l="0" t="0" r="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rcode_for_gh_5a14b79dd263_430.jpg"/>
                    <pic:cNvPicPr/>
                  </pic:nvPicPr>
                  <pic:blipFill>
                    <a:blip r:embed="rId7"/>
                    <a:stretch>
                      <a:fillRect/>
                    </a:stretch>
                  </pic:blipFill>
                  <pic:spPr>
                    <a:xfrm>
                      <a:off x="0" y="0"/>
                      <a:ext cx="1790700" cy="1790700"/>
                    </a:xfrm>
                    <a:prstGeom prst="rect">
                      <a:avLst/>
                    </a:prstGeom>
                  </pic:spPr>
                </pic:pic>
              </a:graphicData>
            </a:graphic>
            <wp14:sizeRelH relativeFrom="page">
              <wp14:pctWidth>0</wp14:pctWidth>
            </wp14:sizeRelH>
            <wp14:sizeRelV relativeFrom="page">
              <wp14:pctHeight>0</wp14:pctHeight>
            </wp14:sizeRelV>
          </wp:anchor>
        </w:drawing>
      </w:r>
      <w:r>
        <w:rPr>
          <w:rFonts w:ascii="宋体" w:eastAsia="宋体" w:hAnsi="宋体" w:hint="eastAsia"/>
          <w:szCs w:val="30"/>
        </w:rPr>
        <w:t>大赛</w:t>
      </w:r>
      <w:r>
        <w:rPr>
          <w:rFonts w:ascii="宋体" w:eastAsia="宋体" w:hAnsi="宋体"/>
          <w:szCs w:val="30"/>
        </w:rPr>
        <w:t>官方微信号：</w:t>
      </w:r>
    </w:p>
    <w:p w:rsidR="00CE7DCB" w:rsidRPr="00067A21" w:rsidRDefault="00CE7DCB" w:rsidP="0078754D">
      <w:pPr>
        <w:pStyle w:val="Default"/>
        <w:spacing w:line="560" w:lineRule="exact"/>
        <w:rPr>
          <w:rFonts w:ascii="宋体" w:eastAsia="宋体" w:hAnsi="宋体"/>
          <w:szCs w:val="30"/>
        </w:rPr>
      </w:pPr>
      <w:r>
        <w:rPr>
          <w:rFonts w:ascii="宋体" w:eastAsia="宋体" w:hAnsi="宋体" w:hint="eastAsia"/>
          <w:noProof/>
          <w:szCs w:val="30"/>
        </w:rPr>
        <w:drawing>
          <wp:inline distT="0" distB="0" distL="0" distR="0" wp14:anchorId="2AF3FEE3" wp14:editId="6D861FBB">
            <wp:extent cx="4095750" cy="4095750"/>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rcode_for_gh_5a14b79dd263_430.jpg"/>
                    <pic:cNvPicPr/>
                  </pic:nvPicPr>
                  <pic:blipFill>
                    <a:blip r:embed="rId7"/>
                    <a:stretch>
                      <a:fillRect/>
                    </a:stretch>
                  </pic:blipFill>
                  <pic:spPr>
                    <a:xfrm>
                      <a:off x="0" y="0"/>
                      <a:ext cx="4095750" cy="4095750"/>
                    </a:xfrm>
                    <a:prstGeom prst="rect">
                      <a:avLst/>
                    </a:prstGeom>
                  </pic:spPr>
                </pic:pic>
              </a:graphicData>
            </a:graphic>
          </wp:inline>
        </w:drawing>
      </w:r>
    </w:p>
    <w:p w:rsidR="00CE7DCB" w:rsidRDefault="00CE7DCB" w:rsidP="00AB4F0D">
      <w:pPr>
        <w:pStyle w:val="Default"/>
        <w:spacing w:line="560" w:lineRule="exact"/>
        <w:rPr>
          <w:rFonts w:ascii="宋体" w:eastAsia="宋体" w:hAnsi="宋体"/>
          <w:szCs w:val="30"/>
        </w:rPr>
      </w:pPr>
    </w:p>
    <w:p w:rsidR="00CE7DCB" w:rsidRDefault="00CE7DCB" w:rsidP="00AB4F0D">
      <w:pPr>
        <w:pStyle w:val="Default"/>
        <w:spacing w:line="560" w:lineRule="exact"/>
        <w:rPr>
          <w:rFonts w:ascii="宋体" w:eastAsia="宋体" w:hAnsi="宋体"/>
          <w:szCs w:val="30"/>
        </w:rPr>
      </w:pPr>
    </w:p>
    <w:p w:rsidR="00CE7DCB" w:rsidRDefault="00CE7DCB" w:rsidP="00AB4F0D">
      <w:pPr>
        <w:pStyle w:val="Default"/>
        <w:spacing w:line="560" w:lineRule="exact"/>
        <w:rPr>
          <w:rFonts w:ascii="宋体" w:eastAsia="宋体" w:hAnsi="宋体"/>
          <w:szCs w:val="30"/>
        </w:rPr>
      </w:pPr>
    </w:p>
    <w:p w:rsidR="00B10A34" w:rsidRDefault="00B10A34" w:rsidP="000D7EDA">
      <w:pPr>
        <w:spacing w:line="560" w:lineRule="exact"/>
        <w:rPr>
          <w:rFonts w:ascii="宋体" w:hAnsi="宋体"/>
          <w:sz w:val="28"/>
          <w:szCs w:val="36"/>
        </w:rPr>
      </w:pPr>
    </w:p>
    <w:p w:rsidR="00CE7DCB" w:rsidRPr="00067A21" w:rsidRDefault="00CE7DCB" w:rsidP="000D7EDA">
      <w:pPr>
        <w:spacing w:line="560" w:lineRule="exact"/>
        <w:rPr>
          <w:rFonts w:ascii="宋体" w:hAnsi="宋体"/>
          <w:sz w:val="28"/>
          <w:szCs w:val="36"/>
        </w:rPr>
      </w:pPr>
      <w:r w:rsidRPr="00CE7DCB">
        <w:rPr>
          <w:rFonts w:ascii="宋体" w:hAnsi="宋体" w:hint="eastAsia"/>
          <w:color w:val="000000"/>
          <w:kern w:val="0"/>
          <w:sz w:val="24"/>
          <w:szCs w:val="30"/>
        </w:rPr>
        <w:t>联系人</w:t>
      </w:r>
      <w:r w:rsidRPr="00CE7DCB">
        <w:rPr>
          <w:rFonts w:ascii="宋体" w:hAnsi="宋体"/>
          <w:color w:val="000000"/>
          <w:kern w:val="0"/>
          <w:sz w:val="24"/>
          <w:szCs w:val="30"/>
        </w:rPr>
        <w:t>：创新发展中心</w:t>
      </w:r>
      <w:r w:rsidRPr="00CE7DCB">
        <w:rPr>
          <w:rFonts w:ascii="宋体" w:hAnsi="宋体" w:hint="eastAsia"/>
          <w:color w:val="000000"/>
          <w:kern w:val="0"/>
          <w:sz w:val="24"/>
          <w:szCs w:val="30"/>
        </w:rPr>
        <w:t xml:space="preserve"> 陈昉       联系电话</w:t>
      </w:r>
      <w:r w:rsidRPr="00CE7DCB">
        <w:rPr>
          <w:rFonts w:ascii="宋体" w:hAnsi="宋体"/>
          <w:color w:val="000000"/>
          <w:kern w:val="0"/>
          <w:sz w:val="24"/>
          <w:szCs w:val="30"/>
        </w:rPr>
        <w:t>：</w:t>
      </w:r>
      <w:r w:rsidRPr="00CE7DCB">
        <w:rPr>
          <w:rFonts w:ascii="宋体" w:hAnsi="宋体" w:hint="eastAsia"/>
          <w:color w:val="000000"/>
          <w:kern w:val="0"/>
          <w:sz w:val="24"/>
          <w:szCs w:val="30"/>
        </w:rPr>
        <w:t>84564500</w:t>
      </w:r>
    </w:p>
    <w:p w:rsidR="00CE7DCB" w:rsidRDefault="00765A85" w:rsidP="00765A85">
      <w:pPr>
        <w:spacing w:line="560" w:lineRule="exact"/>
        <w:ind w:right="600"/>
        <w:jc w:val="center"/>
        <w:rPr>
          <w:rFonts w:ascii="宋体" w:hAnsi="宋体"/>
          <w:sz w:val="24"/>
          <w:szCs w:val="30"/>
        </w:rPr>
      </w:pPr>
      <w:r w:rsidRPr="00067A21">
        <w:rPr>
          <w:rFonts w:ascii="宋体" w:hAnsi="宋体"/>
          <w:sz w:val="24"/>
          <w:szCs w:val="30"/>
        </w:rPr>
        <w:t xml:space="preserve">                           </w:t>
      </w:r>
    </w:p>
    <w:p w:rsidR="00E745AC" w:rsidRPr="00067A21" w:rsidRDefault="00765A85" w:rsidP="00CE7DCB">
      <w:pPr>
        <w:spacing w:line="560" w:lineRule="exact"/>
        <w:ind w:right="600"/>
        <w:rPr>
          <w:rFonts w:ascii="宋体" w:hAnsi="宋体"/>
          <w:sz w:val="24"/>
          <w:szCs w:val="30"/>
        </w:rPr>
      </w:pPr>
      <w:r w:rsidRPr="00067A21">
        <w:rPr>
          <w:rFonts w:ascii="宋体" w:hAnsi="宋体"/>
          <w:sz w:val="24"/>
          <w:szCs w:val="30"/>
        </w:rPr>
        <w:t xml:space="preserve">              </w:t>
      </w:r>
    </w:p>
    <w:p w:rsidR="00EB23BC" w:rsidRDefault="00E745AC" w:rsidP="00EB23BC">
      <w:pPr>
        <w:spacing w:line="560" w:lineRule="exact"/>
        <w:ind w:right="600"/>
        <w:jc w:val="right"/>
        <w:rPr>
          <w:rFonts w:ascii="宋体" w:hAnsi="宋体"/>
          <w:sz w:val="24"/>
          <w:szCs w:val="30"/>
        </w:rPr>
      </w:pPr>
      <w:r w:rsidRPr="00067A21">
        <w:rPr>
          <w:rFonts w:ascii="宋体" w:hAnsi="宋体" w:hint="eastAsia"/>
          <w:sz w:val="24"/>
          <w:szCs w:val="30"/>
        </w:rPr>
        <w:t>广州科技贸易职业学院</w:t>
      </w:r>
    </w:p>
    <w:p w:rsidR="00EB23BC" w:rsidRPr="00067A21" w:rsidRDefault="00EB23BC" w:rsidP="00EB23BC">
      <w:pPr>
        <w:spacing w:line="560" w:lineRule="exact"/>
        <w:ind w:right="600"/>
        <w:jc w:val="right"/>
        <w:rPr>
          <w:rFonts w:ascii="宋体" w:hAnsi="宋体"/>
          <w:sz w:val="24"/>
          <w:szCs w:val="30"/>
        </w:rPr>
      </w:pPr>
      <w:r>
        <w:rPr>
          <w:rFonts w:ascii="宋体" w:hAnsi="宋体" w:hint="eastAsia"/>
          <w:sz w:val="24"/>
          <w:szCs w:val="30"/>
        </w:rPr>
        <w:t>二</w:t>
      </w:r>
      <w:r>
        <w:rPr>
          <w:rFonts w:ascii="宋体" w:hAnsi="宋体"/>
          <w:sz w:val="24"/>
          <w:szCs w:val="30"/>
        </w:rPr>
        <w:t>〇一七年三月十三日</w:t>
      </w:r>
    </w:p>
    <w:sectPr w:rsidR="00EB23BC" w:rsidRPr="00067A21">
      <w:footerReference w:type="even"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126" w:rsidRDefault="00EF0126">
      <w:r>
        <w:separator/>
      </w:r>
    </w:p>
  </w:endnote>
  <w:endnote w:type="continuationSeparator" w:id="0">
    <w:p w:rsidR="00EF0126" w:rsidRDefault="00EF0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方正细等线">
    <w:altName w:val="宋体"/>
    <w:panose1 w:val="00000000000000000000"/>
    <w:charset w:val="86"/>
    <w:family w:val="auto"/>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72D" w:rsidRDefault="00E5072D">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rPr>
      <w:t>- 33 -</w:t>
    </w:r>
    <w:r>
      <w:rPr>
        <w:rStyle w:val="a4"/>
      </w:rPr>
      <w:fldChar w:fldCharType="end"/>
    </w:r>
  </w:p>
  <w:p w:rsidR="00E5072D" w:rsidRDefault="00E507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126" w:rsidRDefault="00EF0126">
      <w:r>
        <w:separator/>
      </w:r>
    </w:p>
  </w:footnote>
  <w:footnote w:type="continuationSeparator" w:id="0">
    <w:p w:rsidR="00EF0126" w:rsidRDefault="00EF0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suff w:val="nothing"/>
      <w:lvlText w:val="%1."/>
      <w:lvlJc w:val="left"/>
      <w:rPr>
        <w:rFonts w:cs="Times New Roman"/>
      </w:rPr>
    </w:lvl>
  </w:abstractNum>
  <w:abstractNum w:abstractNumId="1" w15:restartNumberingAfterBreak="0">
    <w:nsid w:val="00000005"/>
    <w:multiLevelType w:val="singleLevel"/>
    <w:tmpl w:val="00000005"/>
    <w:lvl w:ilvl="0">
      <w:start w:val="3"/>
      <w:numFmt w:val="decimal"/>
      <w:suff w:val="nothing"/>
      <w:lvlText w:val="%1."/>
      <w:lvlJc w:val="left"/>
      <w:rPr>
        <w:rFonts w:cs="Times New Roman"/>
      </w:rPr>
    </w:lvl>
  </w:abstractNum>
  <w:abstractNum w:abstractNumId="2" w15:restartNumberingAfterBreak="0">
    <w:nsid w:val="00000007"/>
    <w:multiLevelType w:val="singleLevel"/>
    <w:tmpl w:val="00000007"/>
    <w:lvl w:ilvl="0">
      <w:start w:val="1"/>
      <w:numFmt w:val="decimal"/>
      <w:suff w:val="nothing"/>
      <w:lvlText w:val="%1、"/>
      <w:lvlJc w:val="left"/>
      <w:rPr>
        <w:rFonts w:cs="Times New Roman"/>
      </w:rPr>
    </w:lvl>
  </w:abstractNum>
  <w:abstractNum w:abstractNumId="3" w15:restartNumberingAfterBreak="0">
    <w:nsid w:val="00000009"/>
    <w:multiLevelType w:val="singleLevel"/>
    <w:tmpl w:val="00000009"/>
    <w:lvl w:ilvl="0">
      <w:start w:val="2"/>
      <w:numFmt w:val="chineseCounting"/>
      <w:suff w:val="nothing"/>
      <w:lvlText w:val="（%1）"/>
      <w:lvlJc w:val="left"/>
      <w:rPr>
        <w:rFonts w:cs="Times New Roman"/>
      </w:rPr>
    </w:lvl>
  </w:abstractNum>
  <w:abstractNum w:abstractNumId="4" w15:restartNumberingAfterBreak="0">
    <w:nsid w:val="0000000B"/>
    <w:multiLevelType w:val="singleLevel"/>
    <w:tmpl w:val="0000000B"/>
    <w:lvl w:ilvl="0">
      <w:start w:val="2"/>
      <w:numFmt w:val="chineseCounting"/>
      <w:suff w:val="nothing"/>
      <w:lvlText w:val="（%1）"/>
      <w:lvlJc w:val="left"/>
      <w:rPr>
        <w:rFonts w:cs="Times New Roman"/>
      </w:rPr>
    </w:lvl>
  </w:abstractNum>
  <w:abstractNum w:abstractNumId="5" w15:restartNumberingAfterBreak="0">
    <w:nsid w:val="0000000C"/>
    <w:multiLevelType w:val="singleLevel"/>
    <w:tmpl w:val="0000000C"/>
    <w:lvl w:ilvl="0">
      <w:start w:val="1"/>
      <w:numFmt w:val="decimal"/>
      <w:suff w:val="nothing"/>
      <w:lvlText w:val="%1."/>
      <w:lvlJc w:val="left"/>
      <w:rPr>
        <w:rFonts w:cs="Times New Roman"/>
      </w:rPr>
    </w:lvl>
  </w:abstractNum>
  <w:abstractNum w:abstractNumId="6" w15:restartNumberingAfterBreak="0">
    <w:nsid w:val="0000000E"/>
    <w:multiLevelType w:val="singleLevel"/>
    <w:tmpl w:val="0000000E"/>
    <w:lvl w:ilvl="0">
      <w:start w:val="1"/>
      <w:numFmt w:val="chineseCounting"/>
      <w:suff w:val="nothing"/>
      <w:lvlText w:val="（%1）"/>
      <w:lvlJc w:val="left"/>
      <w:rPr>
        <w:rFonts w:cs="Times New Roman"/>
      </w:rPr>
    </w:lvl>
  </w:abstractNum>
  <w:abstractNum w:abstractNumId="7" w15:restartNumberingAfterBreak="0">
    <w:nsid w:val="0000000F"/>
    <w:multiLevelType w:val="singleLevel"/>
    <w:tmpl w:val="0000000F"/>
    <w:lvl w:ilvl="0">
      <w:start w:val="6"/>
      <w:numFmt w:val="chineseCounting"/>
      <w:suff w:val="nothing"/>
      <w:lvlText w:val="（%1）"/>
      <w:lvlJc w:val="left"/>
      <w:rPr>
        <w:rFonts w:cs="Times New Roman"/>
      </w:rPr>
    </w:lvl>
  </w:abstractNum>
  <w:abstractNum w:abstractNumId="8" w15:restartNumberingAfterBreak="0">
    <w:nsid w:val="14A24CF4"/>
    <w:multiLevelType w:val="hybridMultilevel"/>
    <w:tmpl w:val="43A0E262"/>
    <w:lvl w:ilvl="0" w:tplc="5F48D776">
      <w:start w:val="1"/>
      <w:numFmt w:val="japaneseCounting"/>
      <w:lvlText w:val="（%1）"/>
      <w:lvlJc w:val="left"/>
      <w:pPr>
        <w:ind w:left="1682" w:hanging="1080"/>
      </w:pPr>
      <w:rPr>
        <w:rFonts w:hint="default"/>
        <w:color w:val="auto"/>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9" w15:restartNumberingAfterBreak="0">
    <w:nsid w:val="4E817443"/>
    <w:multiLevelType w:val="hybridMultilevel"/>
    <w:tmpl w:val="1C929030"/>
    <w:lvl w:ilvl="0" w:tplc="1786E62E">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3"/>
  </w:num>
  <w:num w:numId="2">
    <w:abstractNumId w:val="7"/>
  </w:num>
  <w:num w:numId="3">
    <w:abstractNumId w:val="1"/>
  </w:num>
  <w:num w:numId="4">
    <w:abstractNumId w:val="0"/>
  </w:num>
  <w:num w:numId="5">
    <w:abstractNumId w:val="4"/>
  </w:num>
  <w:num w:numId="6">
    <w:abstractNumId w:val="6"/>
  </w:num>
  <w:num w:numId="7">
    <w:abstractNumId w:val="2"/>
  </w:num>
  <w:num w:numId="8">
    <w:abstractNumId w:val="5"/>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B55"/>
    <w:rsid w:val="00014513"/>
    <w:rsid w:val="00020927"/>
    <w:rsid w:val="00027F5A"/>
    <w:rsid w:val="0004192C"/>
    <w:rsid w:val="00043CEF"/>
    <w:rsid w:val="0005080E"/>
    <w:rsid w:val="00051E52"/>
    <w:rsid w:val="00060765"/>
    <w:rsid w:val="00060B66"/>
    <w:rsid w:val="00067A21"/>
    <w:rsid w:val="00085761"/>
    <w:rsid w:val="00092299"/>
    <w:rsid w:val="000A2A54"/>
    <w:rsid w:val="000A3393"/>
    <w:rsid w:val="000A3C7D"/>
    <w:rsid w:val="000B3D00"/>
    <w:rsid w:val="000C1F7E"/>
    <w:rsid w:val="000D3C3E"/>
    <w:rsid w:val="000D4CF5"/>
    <w:rsid w:val="000D5A1D"/>
    <w:rsid w:val="000D7EDA"/>
    <w:rsid w:val="000E079F"/>
    <w:rsid w:val="000E337E"/>
    <w:rsid w:val="000F37D8"/>
    <w:rsid w:val="000F52EE"/>
    <w:rsid w:val="001120C8"/>
    <w:rsid w:val="0011383D"/>
    <w:rsid w:val="00120268"/>
    <w:rsid w:val="001648B6"/>
    <w:rsid w:val="0017231E"/>
    <w:rsid w:val="00172A27"/>
    <w:rsid w:val="001862A2"/>
    <w:rsid w:val="001B62ED"/>
    <w:rsid w:val="001D1724"/>
    <w:rsid w:val="001D7A83"/>
    <w:rsid w:val="002065C0"/>
    <w:rsid w:val="00206D8F"/>
    <w:rsid w:val="0022162E"/>
    <w:rsid w:val="002611F8"/>
    <w:rsid w:val="00286DAC"/>
    <w:rsid w:val="002905DE"/>
    <w:rsid w:val="002919D5"/>
    <w:rsid w:val="002C352E"/>
    <w:rsid w:val="002D3CDA"/>
    <w:rsid w:val="002E6749"/>
    <w:rsid w:val="002F1BCC"/>
    <w:rsid w:val="00304BAB"/>
    <w:rsid w:val="00346940"/>
    <w:rsid w:val="00351ED2"/>
    <w:rsid w:val="00367067"/>
    <w:rsid w:val="00371C1B"/>
    <w:rsid w:val="003B353C"/>
    <w:rsid w:val="003C0DF6"/>
    <w:rsid w:val="003D6D98"/>
    <w:rsid w:val="003E0973"/>
    <w:rsid w:val="003E3511"/>
    <w:rsid w:val="003F5F35"/>
    <w:rsid w:val="003F607E"/>
    <w:rsid w:val="00412332"/>
    <w:rsid w:val="00414C28"/>
    <w:rsid w:val="0043084C"/>
    <w:rsid w:val="0043165B"/>
    <w:rsid w:val="0044796A"/>
    <w:rsid w:val="00454E6E"/>
    <w:rsid w:val="0048004E"/>
    <w:rsid w:val="00485DEE"/>
    <w:rsid w:val="004C1310"/>
    <w:rsid w:val="004C29B8"/>
    <w:rsid w:val="004D35C5"/>
    <w:rsid w:val="004D5835"/>
    <w:rsid w:val="004D7BA1"/>
    <w:rsid w:val="004E7F6A"/>
    <w:rsid w:val="00503F3B"/>
    <w:rsid w:val="005108A1"/>
    <w:rsid w:val="00525362"/>
    <w:rsid w:val="00526DB8"/>
    <w:rsid w:val="0054055A"/>
    <w:rsid w:val="00550FEC"/>
    <w:rsid w:val="00551A96"/>
    <w:rsid w:val="00561457"/>
    <w:rsid w:val="0056193A"/>
    <w:rsid w:val="005712E1"/>
    <w:rsid w:val="0058064E"/>
    <w:rsid w:val="005928FA"/>
    <w:rsid w:val="00595568"/>
    <w:rsid w:val="005A0965"/>
    <w:rsid w:val="005B3B83"/>
    <w:rsid w:val="005B65FF"/>
    <w:rsid w:val="005D03B5"/>
    <w:rsid w:val="005E3AE3"/>
    <w:rsid w:val="005F7729"/>
    <w:rsid w:val="006014E1"/>
    <w:rsid w:val="00605894"/>
    <w:rsid w:val="006417ED"/>
    <w:rsid w:val="00655ABB"/>
    <w:rsid w:val="0066004B"/>
    <w:rsid w:val="00662D7A"/>
    <w:rsid w:val="00673E3C"/>
    <w:rsid w:val="00681952"/>
    <w:rsid w:val="00692F29"/>
    <w:rsid w:val="006C080B"/>
    <w:rsid w:val="006C4765"/>
    <w:rsid w:val="006C74E6"/>
    <w:rsid w:val="006D32C9"/>
    <w:rsid w:val="006D39BC"/>
    <w:rsid w:val="006D41FB"/>
    <w:rsid w:val="006F78E1"/>
    <w:rsid w:val="007024B0"/>
    <w:rsid w:val="0073660B"/>
    <w:rsid w:val="00741703"/>
    <w:rsid w:val="007533B1"/>
    <w:rsid w:val="00760BE2"/>
    <w:rsid w:val="00765A85"/>
    <w:rsid w:val="00770428"/>
    <w:rsid w:val="00772D06"/>
    <w:rsid w:val="00777046"/>
    <w:rsid w:val="00777D89"/>
    <w:rsid w:val="00782764"/>
    <w:rsid w:val="0078754D"/>
    <w:rsid w:val="00787E6C"/>
    <w:rsid w:val="007A3942"/>
    <w:rsid w:val="007C05BA"/>
    <w:rsid w:val="007C2113"/>
    <w:rsid w:val="007F1315"/>
    <w:rsid w:val="007F1D57"/>
    <w:rsid w:val="007F47BC"/>
    <w:rsid w:val="00807739"/>
    <w:rsid w:val="00823A53"/>
    <w:rsid w:val="00832F67"/>
    <w:rsid w:val="00842F77"/>
    <w:rsid w:val="008536E8"/>
    <w:rsid w:val="00853CC8"/>
    <w:rsid w:val="008715E3"/>
    <w:rsid w:val="008742D0"/>
    <w:rsid w:val="0088248B"/>
    <w:rsid w:val="00896883"/>
    <w:rsid w:val="008A50D6"/>
    <w:rsid w:val="008B6698"/>
    <w:rsid w:val="008E5C85"/>
    <w:rsid w:val="009106E0"/>
    <w:rsid w:val="00925C70"/>
    <w:rsid w:val="00926CBC"/>
    <w:rsid w:val="00931824"/>
    <w:rsid w:val="00935B51"/>
    <w:rsid w:val="00941BB3"/>
    <w:rsid w:val="0097016F"/>
    <w:rsid w:val="0098439E"/>
    <w:rsid w:val="009B5F67"/>
    <w:rsid w:val="009E5E4B"/>
    <w:rsid w:val="009F36E4"/>
    <w:rsid w:val="00A008E3"/>
    <w:rsid w:val="00A03742"/>
    <w:rsid w:val="00A30E55"/>
    <w:rsid w:val="00A41F3D"/>
    <w:rsid w:val="00A452ED"/>
    <w:rsid w:val="00AB4F0D"/>
    <w:rsid w:val="00AD7AAC"/>
    <w:rsid w:val="00AE143A"/>
    <w:rsid w:val="00B10A34"/>
    <w:rsid w:val="00B15108"/>
    <w:rsid w:val="00B2448A"/>
    <w:rsid w:val="00B30475"/>
    <w:rsid w:val="00B44B60"/>
    <w:rsid w:val="00B76FA5"/>
    <w:rsid w:val="00B927DD"/>
    <w:rsid w:val="00B935A5"/>
    <w:rsid w:val="00BB0C71"/>
    <w:rsid w:val="00BB5362"/>
    <w:rsid w:val="00BE3442"/>
    <w:rsid w:val="00BF2FA4"/>
    <w:rsid w:val="00BF446B"/>
    <w:rsid w:val="00C021A2"/>
    <w:rsid w:val="00C053D4"/>
    <w:rsid w:val="00C2268F"/>
    <w:rsid w:val="00C43185"/>
    <w:rsid w:val="00C45994"/>
    <w:rsid w:val="00C503A0"/>
    <w:rsid w:val="00C57092"/>
    <w:rsid w:val="00C61DB6"/>
    <w:rsid w:val="00C81049"/>
    <w:rsid w:val="00C8792B"/>
    <w:rsid w:val="00CB0807"/>
    <w:rsid w:val="00CB4E5E"/>
    <w:rsid w:val="00CD5FD5"/>
    <w:rsid w:val="00CE1A26"/>
    <w:rsid w:val="00CE7DCB"/>
    <w:rsid w:val="00CF3C75"/>
    <w:rsid w:val="00CF4ABD"/>
    <w:rsid w:val="00D05A84"/>
    <w:rsid w:val="00D23066"/>
    <w:rsid w:val="00D25768"/>
    <w:rsid w:val="00D442A4"/>
    <w:rsid w:val="00D465BC"/>
    <w:rsid w:val="00D46951"/>
    <w:rsid w:val="00D61173"/>
    <w:rsid w:val="00D63183"/>
    <w:rsid w:val="00D8664F"/>
    <w:rsid w:val="00D908AE"/>
    <w:rsid w:val="00DA6F61"/>
    <w:rsid w:val="00DA7922"/>
    <w:rsid w:val="00DC0F3C"/>
    <w:rsid w:val="00DC100F"/>
    <w:rsid w:val="00E16639"/>
    <w:rsid w:val="00E3780F"/>
    <w:rsid w:val="00E5072D"/>
    <w:rsid w:val="00E74395"/>
    <w:rsid w:val="00E745AC"/>
    <w:rsid w:val="00E802CA"/>
    <w:rsid w:val="00EB23BC"/>
    <w:rsid w:val="00EE7EA2"/>
    <w:rsid w:val="00EF0126"/>
    <w:rsid w:val="00F044AC"/>
    <w:rsid w:val="00F25E44"/>
    <w:rsid w:val="00F34854"/>
    <w:rsid w:val="00F3652B"/>
    <w:rsid w:val="00F36D8C"/>
    <w:rsid w:val="00F520D4"/>
    <w:rsid w:val="00F53674"/>
    <w:rsid w:val="00F57EE3"/>
    <w:rsid w:val="00F61038"/>
    <w:rsid w:val="00F633CF"/>
    <w:rsid w:val="00FA085E"/>
    <w:rsid w:val="00FD7207"/>
    <w:rsid w:val="00FE183E"/>
    <w:rsid w:val="28A010CB"/>
    <w:rsid w:val="614A63E5"/>
    <w:rsid w:val="673549E0"/>
    <w:rsid w:val="74D23C44"/>
    <w:rsid w:val="7F0A1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6F0173"/>
  <w15:docId w15:val="{3EAAE4C1-95F0-45A3-B5D4-0CC43F4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C45994"/>
    <w:pPr>
      <w:widowControl w:val="0"/>
      <w:jc w:val="both"/>
    </w:pPr>
    <w:rPr>
      <w:szCs w:val="20"/>
    </w:rPr>
  </w:style>
  <w:style w:type="paragraph" w:styleId="1">
    <w:name w:val="heading 1"/>
    <w:basedOn w:val="a"/>
    <w:next w:val="a"/>
    <w:link w:val="10"/>
    <w:uiPriority w:val="99"/>
    <w:qFormat/>
    <w:rsid w:val="00C45994"/>
    <w:pPr>
      <w:widowControl/>
      <w:spacing w:before="300" w:after="40"/>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locked/>
    <w:rPr>
      <w:b/>
      <w:kern w:val="44"/>
      <w:sz w:val="44"/>
    </w:rPr>
  </w:style>
  <w:style w:type="character" w:styleId="a3">
    <w:name w:val="Hyperlink"/>
    <w:basedOn w:val="a0"/>
    <w:uiPriority w:val="99"/>
    <w:rsid w:val="00C45994"/>
    <w:rPr>
      <w:rFonts w:cs="Times New Roman"/>
      <w:color w:val="0000FF"/>
      <w:u w:val="single"/>
    </w:rPr>
  </w:style>
  <w:style w:type="character" w:styleId="a4">
    <w:name w:val="page number"/>
    <w:basedOn w:val="a0"/>
    <w:uiPriority w:val="99"/>
    <w:rsid w:val="00C45994"/>
    <w:rPr>
      <w:rFonts w:cs="Times New Roman"/>
    </w:rPr>
  </w:style>
  <w:style w:type="character" w:customStyle="1" w:styleId="a5">
    <w:name w:val="批注框文本 字符"/>
    <w:link w:val="a6"/>
    <w:uiPriority w:val="99"/>
    <w:semiHidden/>
    <w:locked/>
    <w:rsid w:val="00C45994"/>
    <w:rPr>
      <w:kern w:val="2"/>
      <w:sz w:val="18"/>
    </w:rPr>
  </w:style>
  <w:style w:type="character" w:customStyle="1" w:styleId="title11">
    <w:name w:val="title11"/>
    <w:uiPriority w:val="99"/>
    <w:rsid w:val="00C45994"/>
    <w:rPr>
      <w:rFonts w:ascii="黑体" w:eastAsia="黑体" w:hAnsi="Verdana"/>
      <w:color w:val="FF0000"/>
      <w:sz w:val="27"/>
      <w:lang w:val="en-US" w:eastAsia="en-US"/>
    </w:rPr>
  </w:style>
  <w:style w:type="paragraph" w:customStyle="1" w:styleId="ListParagraph1">
    <w:name w:val="List Paragraph1"/>
    <w:basedOn w:val="a"/>
    <w:uiPriority w:val="99"/>
    <w:rsid w:val="00C45994"/>
    <w:pPr>
      <w:ind w:firstLineChars="200" w:firstLine="420"/>
    </w:pPr>
    <w:rPr>
      <w:rFonts w:ascii="Calibri" w:hAnsi="Calibri"/>
    </w:rPr>
  </w:style>
  <w:style w:type="paragraph" w:styleId="a7">
    <w:name w:val="header"/>
    <w:basedOn w:val="a"/>
    <w:link w:val="a8"/>
    <w:uiPriority w:val="99"/>
    <w:rsid w:val="00C45994"/>
    <w:pPr>
      <w:pBdr>
        <w:top w:val="none" w:sz="0" w:space="1" w:color="auto"/>
        <w:left w:val="none" w:sz="0" w:space="4" w:color="auto"/>
        <w:bottom w:val="none" w:sz="0" w:space="1" w:color="auto"/>
        <w:right w:val="none" w:sz="0" w:space="4" w:color="auto"/>
      </w:pBdr>
      <w:tabs>
        <w:tab w:val="center" w:pos="4153"/>
        <w:tab w:val="right" w:pos="8306"/>
      </w:tabs>
      <w:snapToGrid w:val="0"/>
    </w:pPr>
    <w:rPr>
      <w:kern w:val="0"/>
      <w:sz w:val="18"/>
      <w:szCs w:val="18"/>
    </w:rPr>
  </w:style>
  <w:style w:type="character" w:customStyle="1" w:styleId="a8">
    <w:name w:val="页眉 字符"/>
    <w:basedOn w:val="a0"/>
    <w:link w:val="a7"/>
    <w:uiPriority w:val="99"/>
    <w:semiHidden/>
    <w:locked/>
    <w:rPr>
      <w:sz w:val="18"/>
    </w:rPr>
  </w:style>
  <w:style w:type="paragraph" w:customStyle="1" w:styleId="p0">
    <w:name w:val="p0"/>
    <w:basedOn w:val="a"/>
    <w:uiPriority w:val="99"/>
    <w:rsid w:val="00C45994"/>
    <w:pPr>
      <w:widowControl/>
    </w:pPr>
    <w:rPr>
      <w:rFonts w:ascii="宋体" w:hAnsi="宋体" w:cs="宋体"/>
      <w:kern w:val="0"/>
      <w:szCs w:val="21"/>
    </w:rPr>
  </w:style>
  <w:style w:type="paragraph" w:styleId="a9">
    <w:name w:val="footer"/>
    <w:basedOn w:val="a"/>
    <w:link w:val="aa"/>
    <w:uiPriority w:val="99"/>
    <w:rsid w:val="00C45994"/>
    <w:pPr>
      <w:tabs>
        <w:tab w:val="center" w:pos="4153"/>
        <w:tab w:val="right" w:pos="8306"/>
      </w:tabs>
      <w:snapToGrid w:val="0"/>
      <w:jc w:val="left"/>
    </w:pPr>
    <w:rPr>
      <w:kern w:val="0"/>
      <w:sz w:val="18"/>
      <w:szCs w:val="18"/>
    </w:rPr>
  </w:style>
  <w:style w:type="character" w:customStyle="1" w:styleId="aa">
    <w:name w:val="页脚 字符"/>
    <w:basedOn w:val="a0"/>
    <w:link w:val="a9"/>
    <w:uiPriority w:val="99"/>
    <w:semiHidden/>
    <w:locked/>
    <w:rPr>
      <w:sz w:val="18"/>
    </w:rPr>
  </w:style>
  <w:style w:type="paragraph" w:customStyle="1" w:styleId="Default">
    <w:name w:val="Default"/>
    <w:uiPriority w:val="99"/>
    <w:rsid w:val="00C45994"/>
    <w:pPr>
      <w:widowControl w:val="0"/>
      <w:autoSpaceDE w:val="0"/>
      <w:autoSpaceDN w:val="0"/>
    </w:pPr>
    <w:rPr>
      <w:rFonts w:ascii="方正细等线" w:eastAsia="方正细等线" w:hAnsi="方正细等线"/>
      <w:color w:val="000000"/>
      <w:kern w:val="0"/>
      <w:sz w:val="24"/>
      <w:szCs w:val="20"/>
    </w:rPr>
  </w:style>
  <w:style w:type="paragraph" w:styleId="a6">
    <w:name w:val="Balloon Text"/>
    <w:basedOn w:val="a"/>
    <w:link w:val="a5"/>
    <w:uiPriority w:val="99"/>
    <w:rsid w:val="00C45994"/>
    <w:rPr>
      <w:sz w:val="18"/>
    </w:rPr>
  </w:style>
  <w:style w:type="character" w:customStyle="1" w:styleId="BalloonTextChar1">
    <w:name w:val="Balloon Text Char1"/>
    <w:basedOn w:val="a0"/>
    <w:uiPriority w:val="99"/>
    <w:semiHidden/>
    <w:rPr>
      <w:sz w:val="2"/>
    </w:rPr>
  </w:style>
  <w:style w:type="paragraph" w:styleId="2">
    <w:name w:val="Body Text Indent 2"/>
    <w:basedOn w:val="a"/>
    <w:link w:val="20"/>
    <w:uiPriority w:val="99"/>
    <w:rsid w:val="00C45994"/>
    <w:pPr>
      <w:spacing w:line="400" w:lineRule="exact"/>
      <w:ind w:firstLineChars="200" w:firstLine="412"/>
    </w:pPr>
    <w:rPr>
      <w:kern w:val="0"/>
      <w:sz w:val="20"/>
    </w:rPr>
  </w:style>
  <w:style w:type="character" w:customStyle="1" w:styleId="20">
    <w:name w:val="正文文本缩进 2 字符"/>
    <w:basedOn w:val="a0"/>
    <w:link w:val="2"/>
    <w:uiPriority w:val="99"/>
    <w:semiHidden/>
    <w:locked/>
    <w:rPr>
      <w:sz w:val="20"/>
    </w:rPr>
  </w:style>
  <w:style w:type="paragraph" w:styleId="ab">
    <w:name w:val="Plain Text"/>
    <w:basedOn w:val="a"/>
    <w:link w:val="ac"/>
    <w:uiPriority w:val="99"/>
    <w:rsid w:val="00C45994"/>
    <w:rPr>
      <w:rFonts w:ascii="宋体" w:hAnsi="Courier New"/>
      <w:kern w:val="0"/>
      <w:sz w:val="20"/>
      <w:szCs w:val="21"/>
    </w:rPr>
  </w:style>
  <w:style w:type="character" w:customStyle="1" w:styleId="ac">
    <w:name w:val="纯文本 字符"/>
    <w:basedOn w:val="a0"/>
    <w:link w:val="ab"/>
    <w:uiPriority w:val="99"/>
    <w:semiHidden/>
    <w:locked/>
    <w:rPr>
      <w:rFonts w:ascii="宋体" w:hAnsi="Courier New"/>
      <w:sz w:val="21"/>
    </w:rPr>
  </w:style>
  <w:style w:type="table" w:styleId="ad">
    <w:name w:val="Table Grid"/>
    <w:basedOn w:val="a1"/>
    <w:uiPriority w:val="99"/>
    <w:rsid w:val="00777046"/>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FA085E"/>
    <w:pPr>
      <w:ind w:firstLineChars="200" w:firstLine="420"/>
    </w:pPr>
  </w:style>
  <w:style w:type="paragraph" w:styleId="af">
    <w:name w:val="Normal (Web)"/>
    <w:basedOn w:val="a"/>
    <w:uiPriority w:val="99"/>
    <w:semiHidden/>
    <w:unhideWhenUsed/>
    <w:locked/>
    <w:rsid w:val="00F520D4"/>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946618">
      <w:bodyDiv w:val="1"/>
      <w:marLeft w:val="0"/>
      <w:marRight w:val="0"/>
      <w:marTop w:val="0"/>
      <w:marBottom w:val="0"/>
      <w:divBdr>
        <w:top w:val="none" w:sz="0" w:space="0" w:color="auto"/>
        <w:left w:val="none" w:sz="0" w:space="0" w:color="auto"/>
        <w:bottom w:val="none" w:sz="0" w:space="0" w:color="auto"/>
        <w:right w:val="none" w:sz="0" w:space="0" w:color="auto"/>
      </w:divBdr>
    </w:div>
    <w:div w:id="1166047027">
      <w:bodyDiv w:val="1"/>
      <w:marLeft w:val="0"/>
      <w:marRight w:val="0"/>
      <w:marTop w:val="0"/>
      <w:marBottom w:val="0"/>
      <w:divBdr>
        <w:top w:val="none" w:sz="0" w:space="0" w:color="auto"/>
        <w:left w:val="none" w:sz="0" w:space="0" w:color="auto"/>
        <w:bottom w:val="none" w:sz="0" w:space="0" w:color="auto"/>
        <w:right w:val="none" w:sz="0" w:space="0" w:color="auto"/>
      </w:divBdr>
    </w:div>
    <w:div w:id="1624917501">
      <w:bodyDiv w:val="1"/>
      <w:marLeft w:val="0"/>
      <w:marRight w:val="0"/>
      <w:marTop w:val="0"/>
      <w:marBottom w:val="0"/>
      <w:divBdr>
        <w:top w:val="none" w:sz="0" w:space="0" w:color="auto"/>
        <w:left w:val="none" w:sz="0" w:space="0" w:color="auto"/>
        <w:bottom w:val="none" w:sz="0" w:space="0" w:color="auto"/>
        <w:right w:val="none" w:sz="0" w:space="0" w:color="auto"/>
      </w:divBdr>
      <w:divsChild>
        <w:div w:id="1128662709">
          <w:marLeft w:val="0"/>
          <w:marRight w:val="0"/>
          <w:marTop w:val="0"/>
          <w:marBottom w:val="0"/>
          <w:divBdr>
            <w:top w:val="none" w:sz="0" w:space="0" w:color="auto"/>
            <w:left w:val="none" w:sz="0" w:space="0" w:color="auto"/>
            <w:bottom w:val="none" w:sz="0" w:space="0" w:color="auto"/>
            <w:right w:val="none" w:sz="0" w:space="0" w:color="auto"/>
          </w:divBdr>
          <w:divsChild>
            <w:div w:id="338773923">
              <w:marLeft w:val="0"/>
              <w:marRight w:val="0"/>
              <w:marTop w:val="300"/>
              <w:marBottom w:val="300"/>
              <w:divBdr>
                <w:top w:val="none" w:sz="0" w:space="0" w:color="auto"/>
                <w:left w:val="none" w:sz="0" w:space="0" w:color="auto"/>
                <w:bottom w:val="none" w:sz="0" w:space="0" w:color="auto"/>
                <w:right w:val="none" w:sz="0" w:space="0" w:color="auto"/>
              </w:divBdr>
              <w:divsChild>
                <w:div w:id="1682851739">
                  <w:marLeft w:val="0"/>
                  <w:marRight w:val="0"/>
                  <w:marTop w:val="0"/>
                  <w:marBottom w:val="0"/>
                  <w:divBdr>
                    <w:top w:val="none" w:sz="0" w:space="0" w:color="auto"/>
                    <w:left w:val="single" w:sz="6" w:space="0" w:color="D8D7D7"/>
                    <w:bottom w:val="single" w:sz="6" w:space="0" w:color="D8D7D7"/>
                    <w:right w:val="single" w:sz="6" w:space="0" w:color="D8D7D7"/>
                  </w:divBdr>
                  <w:divsChild>
                    <w:div w:id="195061902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14584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742</TotalTime>
  <Pages>9</Pages>
  <Words>672</Words>
  <Characters>3831</Characters>
  <Application>Microsoft Office Word</Application>
  <DocSecurity>0</DocSecurity>
  <Lines>31</Lines>
  <Paragraphs>8</Paragraphs>
  <ScaleCrop>false</ScaleCrop>
  <Company>Microsoft</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关于举办第二届广州青年创业大赛的通知</dc:title>
  <dc:creator>Administrator</dc:creator>
  <cp:lastModifiedBy>dell</cp:lastModifiedBy>
  <cp:revision>60</cp:revision>
  <cp:lastPrinted>2017-03-27T01:46:00Z</cp:lastPrinted>
  <dcterms:created xsi:type="dcterms:W3CDTF">2016-03-30T07:06:00Z</dcterms:created>
  <dcterms:modified xsi:type="dcterms:W3CDTF">2017-03-29T01:29:00Z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2052-9.1.0.4867</vt:lpwstr>
  </property>
</Properties>
</file>